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12A40" w14:textId="77777777" w:rsidR="00C318BC" w:rsidRPr="00D27A30" w:rsidRDefault="00D27A30">
      <w:pPr>
        <w:spacing w:before="51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27A30">
        <w:rPr>
          <w:rFonts w:asciiTheme="minorHAnsi" w:eastAsia="Tahoma" w:hAnsiTheme="minorHAnsi" w:cstheme="minorHAnsi"/>
          <w:spacing w:val="6"/>
          <w:w w:val="81"/>
          <w:sz w:val="22"/>
          <w:szCs w:val="22"/>
        </w:rPr>
        <w:t>C</w:t>
      </w:r>
      <w:r w:rsidRPr="00D27A30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r</w:t>
      </w:r>
      <w:r w:rsidRPr="00D27A30">
        <w:rPr>
          <w:rFonts w:asciiTheme="minorHAnsi" w:eastAsia="Tahoma" w:hAnsiTheme="minorHAnsi" w:cstheme="minorHAnsi"/>
          <w:spacing w:val="-2"/>
          <w:w w:val="81"/>
          <w:sz w:val="22"/>
          <w:szCs w:val="22"/>
        </w:rPr>
        <w:t>eat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spacing w:val="1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a</w:t>
      </w:r>
      <w:r w:rsidRPr="00D27A30">
        <w:rPr>
          <w:rFonts w:asciiTheme="minorHAnsi" w:eastAsia="Tahoma" w:hAnsiTheme="minorHAnsi" w:cstheme="minorHAnsi"/>
          <w:spacing w:val="1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R</w:t>
      </w:r>
      <w:r w:rsidRPr="00D27A30">
        <w:rPr>
          <w:rFonts w:asciiTheme="minorHAnsi" w:eastAsia="Tahoma" w:hAnsiTheme="minorHAnsi" w:cstheme="minorHAnsi"/>
          <w:spacing w:val="-2"/>
          <w:w w:val="81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D27A30">
        <w:rPr>
          <w:rFonts w:asciiTheme="minorHAnsi" w:eastAsia="Tahoma" w:hAnsiTheme="minorHAnsi" w:cstheme="minorHAnsi"/>
          <w:spacing w:val="2"/>
          <w:w w:val="81"/>
          <w:sz w:val="22"/>
          <w:szCs w:val="22"/>
        </w:rPr>
        <w:t>u</w:t>
      </w:r>
      <w:r w:rsidRPr="00D27A30">
        <w:rPr>
          <w:rFonts w:asciiTheme="minorHAnsi" w:eastAsia="Tahoma" w:hAnsiTheme="minorHAnsi" w:cstheme="minorHAnsi"/>
          <w:spacing w:val="8"/>
          <w:w w:val="81"/>
          <w:sz w:val="22"/>
          <w:szCs w:val="22"/>
        </w:rPr>
        <w:t>m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spacing w:val="2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i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n</w:t>
      </w:r>
      <w:r w:rsidRPr="00D27A30">
        <w:rPr>
          <w:rFonts w:asciiTheme="minorHAnsi" w:eastAsia="Tahoma" w:hAnsiTheme="minorHAnsi" w:cstheme="minorHAnsi"/>
          <w:spacing w:val="7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8"/>
          <w:w w:val="81"/>
          <w:sz w:val="22"/>
          <w:szCs w:val="22"/>
        </w:rPr>
        <w:t>m</w:t>
      </w:r>
      <w:r w:rsidRPr="00D27A3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i</w:t>
      </w:r>
      <w:r w:rsidRPr="00D27A30">
        <w:rPr>
          <w:rFonts w:asciiTheme="minorHAnsi" w:eastAsia="Tahoma" w:hAnsiTheme="minorHAnsi" w:cstheme="minorHAnsi"/>
          <w:spacing w:val="2"/>
          <w:w w:val="81"/>
          <w:sz w:val="22"/>
          <w:szCs w:val="22"/>
        </w:rPr>
        <w:t>nu</w:t>
      </w:r>
      <w:r w:rsidRPr="00D27A30">
        <w:rPr>
          <w:rFonts w:asciiTheme="minorHAnsi" w:eastAsia="Tahoma" w:hAnsiTheme="minorHAnsi" w:cstheme="minorHAnsi"/>
          <w:spacing w:val="-2"/>
          <w:w w:val="81"/>
          <w:sz w:val="22"/>
          <w:szCs w:val="22"/>
        </w:rPr>
        <w:t>te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D27A30">
        <w:rPr>
          <w:rFonts w:asciiTheme="minorHAnsi" w:eastAsia="Tahoma" w:hAnsiTheme="minorHAnsi" w:cstheme="minorHAnsi"/>
          <w:spacing w:val="5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wi</w:t>
      </w:r>
      <w:r w:rsidRPr="00D27A30">
        <w:rPr>
          <w:rFonts w:asciiTheme="minorHAnsi" w:eastAsia="Tahoma" w:hAnsiTheme="minorHAnsi" w:cstheme="minorHAnsi"/>
          <w:spacing w:val="-2"/>
          <w:w w:val="81"/>
          <w:sz w:val="22"/>
          <w:szCs w:val="22"/>
        </w:rPr>
        <w:t>t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h</w:t>
      </w:r>
      <w:r w:rsidRPr="00D27A30">
        <w:rPr>
          <w:rFonts w:asciiTheme="minorHAnsi" w:eastAsia="Tahoma" w:hAnsiTheme="minorHAnsi" w:cstheme="minorHAnsi"/>
          <w:spacing w:val="7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-2"/>
          <w:w w:val="81"/>
          <w:sz w:val="22"/>
          <w:szCs w:val="22"/>
        </w:rPr>
        <w:t>t</w:t>
      </w:r>
      <w:r w:rsidRPr="00D27A30">
        <w:rPr>
          <w:rFonts w:asciiTheme="minorHAnsi" w:eastAsia="Tahoma" w:hAnsiTheme="minorHAnsi" w:cstheme="minorHAnsi"/>
          <w:spacing w:val="2"/>
          <w:w w:val="81"/>
          <w:sz w:val="22"/>
          <w:szCs w:val="22"/>
        </w:rPr>
        <w:t>h</w:t>
      </w:r>
      <w:r w:rsidRPr="00D27A3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i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D27A30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te</w:t>
      </w:r>
      <w:r w:rsidRPr="00D27A30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D27A3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D27A30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D27A30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D27A30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te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!</w:t>
      </w:r>
    </w:p>
    <w:p w14:paraId="32EE8802" w14:textId="77777777" w:rsidR="00C318BC" w:rsidRPr="00D27A30" w:rsidRDefault="00C318BC">
      <w:pPr>
        <w:spacing w:before="8" w:line="180" w:lineRule="exact"/>
        <w:rPr>
          <w:rFonts w:asciiTheme="minorHAnsi" w:hAnsiTheme="minorHAnsi" w:cstheme="minorHAnsi"/>
          <w:sz w:val="18"/>
          <w:szCs w:val="18"/>
        </w:rPr>
      </w:pPr>
    </w:p>
    <w:p w14:paraId="03E47565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6E784DCC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184D8E76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725F0860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42D13DF7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70430691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08FC4752" w14:textId="77777777" w:rsidR="00D27A30" w:rsidRPr="00D27A30" w:rsidRDefault="00D27A30">
      <w:pPr>
        <w:spacing w:before="95"/>
        <w:ind w:left="2780" w:right="-2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7A30">
        <w:rPr>
          <w:rFonts w:asciiTheme="minorHAnsi" w:hAnsiTheme="minorHAnsi" w:cstheme="minorHAnsi"/>
          <w:b/>
          <w:bCs/>
          <w:sz w:val="22"/>
          <w:szCs w:val="22"/>
        </w:rPr>
        <w:t>Arian Arias</w:t>
      </w:r>
    </w:p>
    <w:p w14:paraId="373C7FA8" w14:textId="0EC725A8" w:rsidR="00C318BC" w:rsidRPr="00D27A30" w:rsidRDefault="00D27A30">
      <w:pPr>
        <w:spacing w:before="95"/>
        <w:ind w:left="2780" w:right="-22"/>
        <w:jc w:val="center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spacing w:val="5"/>
          <w:w w:val="83"/>
          <w:sz w:val="18"/>
          <w:szCs w:val="18"/>
        </w:rPr>
        <w:t>1</w:t>
      </w:r>
      <w:r w:rsidRPr="00D27A30">
        <w:rPr>
          <w:rFonts w:asciiTheme="minorHAnsi" w:hAnsiTheme="minorHAnsi" w:cstheme="minorHAnsi"/>
          <w:spacing w:val="6"/>
          <w:w w:val="83"/>
          <w:sz w:val="18"/>
          <w:szCs w:val="18"/>
        </w:rPr>
        <w:t>2</w:t>
      </w:r>
      <w:r w:rsidRPr="00D27A30">
        <w:rPr>
          <w:rFonts w:asciiTheme="minorHAnsi" w:hAnsiTheme="minorHAnsi" w:cstheme="minorHAnsi"/>
          <w:w w:val="83"/>
          <w:sz w:val="18"/>
          <w:szCs w:val="18"/>
        </w:rPr>
        <w:t>3</w:t>
      </w:r>
      <w:r w:rsidRPr="00D27A30">
        <w:rPr>
          <w:rFonts w:asciiTheme="minorHAnsi" w:hAnsiTheme="minorHAnsi" w:cstheme="minorHAnsi"/>
          <w:spacing w:val="-8"/>
          <w:w w:val="83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83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2"/>
          <w:w w:val="83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2"/>
          <w:w w:val="83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3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15"/>
          <w:w w:val="83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75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ee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,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5"/>
          <w:w w:val="86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86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,</w:t>
      </w:r>
      <w:r w:rsidRPr="00D27A30">
        <w:rPr>
          <w:rFonts w:asciiTheme="minorHAnsi" w:hAnsiTheme="minorHAnsi" w:cstheme="minorHAnsi"/>
          <w:spacing w:val="8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71"/>
          <w:sz w:val="18"/>
          <w:szCs w:val="18"/>
        </w:rPr>
        <w:t>C</w:t>
      </w:r>
      <w:r w:rsidRPr="00D27A30">
        <w:rPr>
          <w:rFonts w:asciiTheme="minorHAnsi" w:hAnsiTheme="minorHAnsi" w:cstheme="minorHAnsi"/>
          <w:w w:val="7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7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6"/>
          <w:w w:val="82"/>
          <w:sz w:val="18"/>
          <w:szCs w:val="18"/>
        </w:rPr>
        <w:t>941</w:t>
      </w:r>
      <w:r w:rsidRPr="00D27A30">
        <w:rPr>
          <w:rFonts w:asciiTheme="minorHAnsi" w:hAnsiTheme="minorHAnsi" w:cstheme="minorHAnsi"/>
          <w:spacing w:val="7"/>
          <w:w w:val="82"/>
          <w:sz w:val="18"/>
          <w:szCs w:val="18"/>
        </w:rPr>
        <w:t>2</w:t>
      </w:r>
      <w:r w:rsidRPr="00D27A30">
        <w:rPr>
          <w:rFonts w:asciiTheme="minorHAnsi" w:hAnsiTheme="minorHAnsi" w:cstheme="minorHAnsi"/>
          <w:w w:val="82"/>
          <w:sz w:val="18"/>
          <w:szCs w:val="18"/>
        </w:rPr>
        <w:t>2</w:t>
      </w:r>
    </w:p>
    <w:p w14:paraId="26FA2C32" w14:textId="1B0114B2" w:rsidR="00C318BC" w:rsidRPr="00D27A30" w:rsidRDefault="00D27A30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83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"/>
          <w:w w:val="83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3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3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3"/>
          <w:sz w:val="18"/>
          <w:szCs w:val="18"/>
        </w:rPr>
        <w:t>:</w:t>
      </w:r>
      <w:r w:rsidRPr="00D27A30">
        <w:rPr>
          <w:rFonts w:asciiTheme="minorHAnsi" w:hAnsiTheme="minorHAnsi" w:cstheme="minorHAnsi"/>
          <w:spacing w:val="5"/>
          <w:w w:val="83"/>
          <w:sz w:val="18"/>
          <w:szCs w:val="18"/>
        </w:rPr>
        <w:t xml:space="preserve"> 000</w:t>
      </w:r>
      <w:r w:rsidRPr="00D27A30">
        <w:rPr>
          <w:rFonts w:asciiTheme="minorHAnsi" w:hAnsiTheme="minorHAnsi" w:cstheme="minorHAnsi"/>
          <w:spacing w:val="3"/>
          <w:w w:val="83"/>
          <w:sz w:val="18"/>
          <w:szCs w:val="18"/>
        </w:rPr>
        <w:t>-</w:t>
      </w:r>
      <w:r w:rsidRPr="00D27A30">
        <w:rPr>
          <w:rFonts w:asciiTheme="minorHAnsi" w:hAnsiTheme="minorHAnsi" w:cstheme="minorHAnsi"/>
          <w:spacing w:val="5"/>
          <w:w w:val="83"/>
          <w:sz w:val="18"/>
          <w:szCs w:val="18"/>
        </w:rPr>
        <w:t>000</w:t>
      </w:r>
      <w:r w:rsidRPr="00D27A30">
        <w:rPr>
          <w:rFonts w:asciiTheme="minorHAnsi" w:hAnsiTheme="minorHAnsi" w:cstheme="minorHAnsi"/>
          <w:spacing w:val="3"/>
          <w:w w:val="83"/>
          <w:sz w:val="18"/>
          <w:szCs w:val="18"/>
        </w:rPr>
        <w:t>-</w:t>
      </w:r>
      <w:r w:rsidRPr="00D27A30">
        <w:rPr>
          <w:rFonts w:asciiTheme="minorHAnsi" w:hAnsiTheme="minorHAnsi" w:cstheme="minorHAnsi"/>
          <w:spacing w:val="5"/>
          <w:w w:val="83"/>
          <w:sz w:val="18"/>
          <w:szCs w:val="18"/>
        </w:rPr>
        <w:t>000</w:t>
      </w:r>
      <w:r w:rsidRPr="00D27A30">
        <w:rPr>
          <w:rFonts w:asciiTheme="minorHAnsi" w:hAnsiTheme="minorHAnsi" w:cstheme="minorHAnsi"/>
          <w:w w:val="83"/>
          <w:sz w:val="18"/>
          <w:szCs w:val="18"/>
        </w:rPr>
        <w:t>0</w:t>
      </w:r>
      <w:r w:rsidRPr="00D27A30">
        <w:rPr>
          <w:rFonts w:asciiTheme="minorHAnsi" w:hAnsiTheme="minorHAnsi" w:cstheme="minorHAnsi"/>
          <w:spacing w:val="11"/>
          <w:w w:val="83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z w:val="18"/>
          <w:szCs w:val="18"/>
        </w:rPr>
        <w:t>|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6"/>
          <w:w w:val="8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"/>
          <w:w w:val="80"/>
          <w:sz w:val="18"/>
          <w:szCs w:val="18"/>
        </w:rPr>
        <w:t>ll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:</w:t>
      </w:r>
      <w:r w:rsidRPr="00D27A30">
        <w:rPr>
          <w:rFonts w:asciiTheme="minorHAnsi" w:hAnsiTheme="minorHAnsi" w:cstheme="minorHAnsi"/>
          <w:spacing w:val="-2"/>
          <w:w w:val="8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6"/>
          <w:w w:val="82"/>
          <w:sz w:val="18"/>
          <w:szCs w:val="18"/>
        </w:rPr>
        <w:t>000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-</w:t>
      </w:r>
      <w:r w:rsidRPr="00D27A30">
        <w:rPr>
          <w:rFonts w:asciiTheme="minorHAnsi" w:hAnsiTheme="minorHAnsi" w:cstheme="minorHAnsi"/>
          <w:spacing w:val="6"/>
          <w:w w:val="82"/>
          <w:sz w:val="18"/>
          <w:szCs w:val="18"/>
        </w:rPr>
        <w:t>000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-</w:t>
      </w:r>
      <w:r w:rsidRPr="00D27A30">
        <w:rPr>
          <w:rFonts w:asciiTheme="minorHAnsi" w:hAnsiTheme="minorHAnsi" w:cstheme="minorHAnsi"/>
          <w:spacing w:val="6"/>
          <w:w w:val="82"/>
          <w:sz w:val="18"/>
          <w:szCs w:val="18"/>
        </w:rPr>
        <w:t>000</w:t>
      </w:r>
      <w:r w:rsidRPr="00D27A30">
        <w:rPr>
          <w:rFonts w:asciiTheme="minorHAnsi" w:hAnsiTheme="minorHAnsi" w:cstheme="minorHAnsi"/>
          <w:w w:val="82"/>
          <w:sz w:val="18"/>
          <w:szCs w:val="18"/>
        </w:rPr>
        <w:t xml:space="preserve">0 </w:t>
      </w:r>
      <w:hyperlink r:id="rId5" w:history="1">
        <w:r w:rsidRPr="00D27A30">
          <w:rPr>
            <w:rStyle w:val="Hyperlink"/>
            <w:rFonts w:asciiTheme="minorHAnsi" w:hAnsiTheme="minorHAnsi" w:cstheme="minorHAnsi"/>
            <w:color w:val="auto"/>
            <w:spacing w:val="-4"/>
            <w:w w:val="91"/>
            <w:sz w:val="18"/>
            <w:szCs w:val="18"/>
          </w:rPr>
          <w:t>arian@gmail.com</w:t>
        </w:r>
      </w:hyperlink>
    </w:p>
    <w:p w14:paraId="667E3DAC" w14:textId="77777777" w:rsidR="00C318BC" w:rsidRPr="00D27A30" w:rsidRDefault="00D27A30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C318BC" w:rsidRPr="00D27A30"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r w:rsidRPr="00D27A30">
        <w:rPr>
          <w:rFonts w:asciiTheme="minorHAnsi" w:hAnsiTheme="minorHAnsi" w:cstheme="minorHAnsi"/>
        </w:rPr>
        <w:br w:type="column"/>
      </w:r>
      <w:hyperlink r:id="rId6">
        <w:r w:rsidRPr="00D27A30">
          <w:rPr>
            <w:rFonts w:asciiTheme="minorHAnsi" w:eastAsia="Tahoma" w:hAnsiTheme="minorHAnsi" w:cstheme="minorHAnsi"/>
            <w:spacing w:val="-2"/>
            <w:w w:val="80"/>
            <w:sz w:val="22"/>
            <w:szCs w:val="22"/>
          </w:rPr>
          <w:t>B</w:t>
        </w:r>
        <w:r w:rsidRPr="00D27A30">
          <w:rPr>
            <w:rFonts w:asciiTheme="minorHAnsi" w:eastAsia="Tahoma" w:hAnsiTheme="minorHAnsi" w:cstheme="minorHAnsi"/>
            <w:spacing w:val="2"/>
            <w:w w:val="80"/>
            <w:sz w:val="22"/>
            <w:szCs w:val="22"/>
          </w:rPr>
          <w:t>u</w:t>
        </w:r>
        <w:r w:rsidRPr="00D27A30">
          <w:rPr>
            <w:rFonts w:asciiTheme="minorHAnsi" w:eastAsia="Tahoma" w:hAnsiTheme="minorHAnsi" w:cstheme="minorHAnsi"/>
            <w:spacing w:val="4"/>
            <w:w w:val="80"/>
            <w:sz w:val="22"/>
            <w:szCs w:val="22"/>
          </w:rPr>
          <w:t>il</w:t>
        </w:r>
        <w:r w:rsidRPr="00D27A30">
          <w:rPr>
            <w:rFonts w:asciiTheme="minorHAnsi" w:eastAsia="Tahoma" w:hAnsiTheme="minorHAnsi" w:cstheme="minorHAnsi"/>
            <w:w w:val="80"/>
            <w:sz w:val="22"/>
            <w:szCs w:val="22"/>
          </w:rPr>
          <w:t>d</w:t>
        </w:r>
        <w:r w:rsidRPr="00D27A30">
          <w:rPr>
            <w:rFonts w:asciiTheme="minorHAnsi" w:eastAsia="Tahoma" w:hAnsiTheme="minorHAnsi" w:cstheme="minorHAnsi"/>
            <w:spacing w:val="15"/>
            <w:w w:val="80"/>
            <w:sz w:val="22"/>
            <w:szCs w:val="22"/>
          </w:rPr>
          <w:t xml:space="preserve"> </w:t>
        </w:r>
        <w:r w:rsidRPr="00D27A30">
          <w:rPr>
            <w:rFonts w:asciiTheme="minorHAnsi" w:eastAsia="Tahoma" w:hAnsiTheme="minorHAnsi" w:cstheme="minorHAnsi"/>
            <w:spacing w:val="-1"/>
            <w:w w:val="80"/>
            <w:sz w:val="22"/>
            <w:szCs w:val="22"/>
          </w:rPr>
          <w:t>M</w:t>
        </w:r>
        <w:r w:rsidRPr="00D27A30">
          <w:rPr>
            <w:rFonts w:asciiTheme="minorHAnsi" w:eastAsia="Tahoma" w:hAnsiTheme="minorHAnsi" w:cstheme="minorHAnsi"/>
            <w:w w:val="80"/>
            <w:sz w:val="22"/>
            <w:szCs w:val="22"/>
          </w:rPr>
          <w:t>y</w:t>
        </w:r>
        <w:r w:rsidRPr="00D27A30">
          <w:rPr>
            <w:rFonts w:asciiTheme="minorHAnsi" w:eastAsia="Tahoma" w:hAnsiTheme="minorHAnsi" w:cstheme="minorHAnsi"/>
            <w:spacing w:val="8"/>
            <w:w w:val="80"/>
            <w:sz w:val="22"/>
            <w:szCs w:val="22"/>
          </w:rPr>
          <w:t xml:space="preserve"> </w:t>
        </w:r>
        <w:r w:rsidRPr="00D27A30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R</w:t>
        </w:r>
        <w:r w:rsidRPr="00D27A30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D27A30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  <w:r w:rsidRPr="00D27A30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u</w:t>
        </w:r>
        <w:r w:rsidRPr="00D27A30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D27A30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</w:hyperlink>
    </w:p>
    <w:p w14:paraId="1410E294" w14:textId="77777777" w:rsidR="00C318BC" w:rsidRPr="00D27A30" w:rsidRDefault="00C318BC">
      <w:pPr>
        <w:spacing w:before="10" w:line="100" w:lineRule="exact"/>
        <w:rPr>
          <w:rFonts w:asciiTheme="minorHAnsi" w:hAnsiTheme="minorHAnsi" w:cstheme="minorHAnsi"/>
          <w:sz w:val="10"/>
          <w:szCs w:val="10"/>
        </w:rPr>
      </w:pPr>
    </w:p>
    <w:p w14:paraId="7A434B31" w14:textId="77777777" w:rsidR="00C318BC" w:rsidRPr="00D27A30" w:rsidRDefault="00D27A30">
      <w:pPr>
        <w:spacing w:before="10"/>
        <w:ind w:left="142"/>
        <w:rPr>
          <w:rFonts w:asciiTheme="minorHAnsi" w:eastAsia="Tahoma" w:hAnsiTheme="minorHAnsi" w:cstheme="minorHAnsi"/>
          <w:b/>
          <w:bCs/>
          <w:sz w:val="24"/>
          <w:szCs w:val="24"/>
        </w:rPr>
      </w:pPr>
      <w:r w:rsidRPr="00D27A30">
        <w:rPr>
          <w:rFonts w:asciiTheme="minorHAnsi" w:eastAsia="Tahoma" w:hAnsiTheme="minorHAnsi" w:cstheme="minorHAnsi"/>
          <w:b/>
          <w:bCs/>
          <w:spacing w:val="-4"/>
          <w:w w:val="96"/>
          <w:sz w:val="24"/>
          <w:szCs w:val="24"/>
        </w:rPr>
        <w:t>P</w:t>
      </w:r>
      <w:r w:rsidRPr="00D27A30">
        <w:rPr>
          <w:rFonts w:asciiTheme="minorHAnsi" w:eastAsia="Tahoma" w:hAnsiTheme="minorHAnsi" w:cstheme="minorHAnsi"/>
          <w:b/>
          <w:bCs/>
          <w:spacing w:val="-6"/>
          <w:w w:val="96"/>
          <w:sz w:val="24"/>
          <w:szCs w:val="24"/>
        </w:rPr>
        <w:t>r</w:t>
      </w:r>
      <w:r w:rsidRPr="00D27A30">
        <w:rPr>
          <w:rFonts w:asciiTheme="minorHAnsi" w:eastAsia="Tahoma" w:hAnsiTheme="minorHAnsi" w:cstheme="minorHAnsi"/>
          <w:b/>
          <w:bCs/>
          <w:spacing w:val="4"/>
          <w:w w:val="96"/>
          <w:sz w:val="24"/>
          <w:szCs w:val="24"/>
        </w:rPr>
        <w:t>o</w:t>
      </w:r>
      <w:r w:rsidRPr="00D27A30">
        <w:rPr>
          <w:rFonts w:asciiTheme="minorHAnsi" w:eastAsia="Tahoma" w:hAnsiTheme="minorHAnsi" w:cstheme="minorHAnsi"/>
          <w:b/>
          <w:bCs/>
          <w:spacing w:val="5"/>
          <w:w w:val="96"/>
          <w:sz w:val="24"/>
          <w:szCs w:val="24"/>
        </w:rPr>
        <w:t>f</w:t>
      </w:r>
      <w:r w:rsidRPr="00D27A30">
        <w:rPr>
          <w:rFonts w:asciiTheme="minorHAnsi" w:eastAsia="Tahoma" w:hAnsiTheme="minorHAnsi" w:cstheme="minorHAnsi"/>
          <w:b/>
          <w:bCs/>
          <w:spacing w:val="-3"/>
          <w:w w:val="96"/>
          <w:sz w:val="24"/>
          <w:szCs w:val="24"/>
        </w:rPr>
        <w:t>e</w:t>
      </w:r>
      <w:r w:rsidRPr="00D27A30">
        <w:rPr>
          <w:rFonts w:asciiTheme="minorHAnsi" w:eastAsia="Tahoma" w:hAnsiTheme="minorHAnsi" w:cstheme="minorHAnsi"/>
          <w:b/>
          <w:bCs/>
          <w:spacing w:val="1"/>
          <w:w w:val="96"/>
          <w:sz w:val="24"/>
          <w:szCs w:val="24"/>
        </w:rPr>
        <w:t>ss</w:t>
      </w:r>
      <w:r w:rsidRPr="00D27A30">
        <w:rPr>
          <w:rFonts w:asciiTheme="minorHAnsi" w:eastAsia="Tahoma" w:hAnsiTheme="minorHAnsi" w:cstheme="minorHAnsi"/>
          <w:b/>
          <w:bCs/>
          <w:spacing w:val="-2"/>
          <w:w w:val="96"/>
          <w:sz w:val="24"/>
          <w:szCs w:val="24"/>
        </w:rPr>
        <w:t>i</w:t>
      </w:r>
      <w:r w:rsidRPr="00D27A30">
        <w:rPr>
          <w:rFonts w:asciiTheme="minorHAnsi" w:eastAsia="Tahoma" w:hAnsiTheme="minorHAnsi" w:cstheme="minorHAnsi"/>
          <w:b/>
          <w:bCs/>
          <w:spacing w:val="4"/>
          <w:w w:val="96"/>
          <w:sz w:val="24"/>
          <w:szCs w:val="24"/>
        </w:rPr>
        <w:t>o</w:t>
      </w:r>
      <w:r w:rsidRPr="00D27A30">
        <w:rPr>
          <w:rFonts w:asciiTheme="minorHAnsi" w:eastAsia="Tahoma" w:hAnsiTheme="minorHAnsi" w:cstheme="minorHAnsi"/>
          <w:b/>
          <w:bCs/>
          <w:spacing w:val="-1"/>
          <w:w w:val="96"/>
          <w:sz w:val="24"/>
          <w:szCs w:val="24"/>
        </w:rPr>
        <w:t>n</w:t>
      </w:r>
      <w:r w:rsidRPr="00D27A30">
        <w:rPr>
          <w:rFonts w:asciiTheme="minorHAnsi" w:eastAsia="Tahoma" w:hAnsiTheme="minorHAnsi" w:cstheme="minorHAnsi"/>
          <w:b/>
          <w:bCs/>
          <w:spacing w:val="-4"/>
          <w:w w:val="96"/>
          <w:sz w:val="24"/>
          <w:szCs w:val="24"/>
        </w:rPr>
        <w:t>a</w:t>
      </w:r>
      <w:r w:rsidRPr="00D27A30">
        <w:rPr>
          <w:rFonts w:asciiTheme="minorHAnsi" w:eastAsia="Tahoma" w:hAnsiTheme="minorHAnsi" w:cstheme="minorHAnsi"/>
          <w:b/>
          <w:bCs/>
          <w:w w:val="96"/>
          <w:sz w:val="24"/>
          <w:szCs w:val="24"/>
        </w:rPr>
        <w:t>l</w:t>
      </w:r>
      <w:r w:rsidRPr="00D27A30">
        <w:rPr>
          <w:rFonts w:asciiTheme="minorHAnsi" w:eastAsia="Tahoma" w:hAnsiTheme="minorHAnsi" w:cstheme="minorHAnsi"/>
          <w:b/>
          <w:bCs/>
          <w:spacing w:val="-10"/>
          <w:w w:val="96"/>
          <w:sz w:val="24"/>
          <w:szCs w:val="24"/>
        </w:rPr>
        <w:t xml:space="preserve"> </w:t>
      </w:r>
      <w:r w:rsidRPr="00D27A30">
        <w:rPr>
          <w:rFonts w:asciiTheme="minorHAnsi" w:eastAsia="Tahoma" w:hAnsiTheme="minorHAnsi" w:cstheme="minorHAnsi"/>
          <w:b/>
          <w:bCs/>
          <w:spacing w:val="1"/>
          <w:sz w:val="24"/>
          <w:szCs w:val="24"/>
        </w:rPr>
        <w:t>S</w:t>
      </w:r>
      <w:r w:rsidRPr="00D27A30">
        <w:rPr>
          <w:rFonts w:asciiTheme="minorHAnsi" w:eastAsia="Tahoma" w:hAnsiTheme="minorHAnsi" w:cstheme="minorHAnsi"/>
          <w:b/>
          <w:bCs/>
          <w:spacing w:val="-1"/>
          <w:sz w:val="24"/>
          <w:szCs w:val="24"/>
        </w:rPr>
        <w:t>u</w:t>
      </w:r>
      <w:r w:rsidRPr="00D27A30">
        <w:rPr>
          <w:rFonts w:asciiTheme="minorHAnsi" w:eastAsia="Tahoma" w:hAnsiTheme="minorHAnsi" w:cstheme="minorHAnsi"/>
          <w:b/>
          <w:bCs/>
          <w:spacing w:val="-5"/>
          <w:sz w:val="24"/>
          <w:szCs w:val="24"/>
        </w:rPr>
        <w:t>mm</w:t>
      </w:r>
      <w:r w:rsidRPr="00D27A30">
        <w:rPr>
          <w:rFonts w:asciiTheme="minorHAnsi" w:eastAsia="Tahoma" w:hAnsiTheme="minorHAnsi" w:cstheme="minorHAnsi"/>
          <w:b/>
          <w:bCs/>
          <w:spacing w:val="-4"/>
          <w:sz w:val="24"/>
          <w:szCs w:val="24"/>
        </w:rPr>
        <w:t>a</w:t>
      </w:r>
      <w:r w:rsidRPr="00D27A30">
        <w:rPr>
          <w:rFonts w:asciiTheme="minorHAnsi" w:eastAsia="Tahoma" w:hAnsiTheme="minorHAnsi" w:cstheme="minorHAnsi"/>
          <w:b/>
          <w:bCs/>
          <w:spacing w:val="-6"/>
          <w:sz w:val="24"/>
          <w:szCs w:val="24"/>
        </w:rPr>
        <w:t>r</w:t>
      </w:r>
      <w:r w:rsidRPr="00D27A30">
        <w:rPr>
          <w:rFonts w:asciiTheme="minorHAnsi" w:eastAsia="Tahoma" w:hAnsiTheme="minorHAnsi" w:cstheme="minorHAnsi"/>
          <w:b/>
          <w:bCs/>
          <w:sz w:val="24"/>
          <w:szCs w:val="24"/>
        </w:rPr>
        <w:t>y</w:t>
      </w:r>
    </w:p>
    <w:p w14:paraId="02A8968F" w14:textId="77777777" w:rsidR="00C318BC" w:rsidRPr="00D27A30" w:rsidRDefault="00D27A30">
      <w:pPr>
        <w:spacing w:before="35" w:line="253" w:lineRule="auto"/>
        <w:ind w:left="142" w:right="325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spacing w:val="7"/>
          <w:w w:val="7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mm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ig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7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pass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16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14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2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ig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27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wit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4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gi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ess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.</w:t>
      </w:r>
      <w:r w:rsidRPr="00D27A30">
        <w:rPr>
          <w:rFonts w:asciiTheme="minorHAnsi" w:hAnsiTheme="minorHAnsi" w:cstheme="minorHAnsi"/>
          <w:spacing w:val="-4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72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D27A30">
        <w:rPr>
          <w:rFonts w:asciiTheme="minorHAnsi" w:hAnsiTheme="minorHAnsi" w:cstheme="minorHAnsi"/>
          <w:sz w:val="18"/>
          <w:szCs w:val="18"/>
        </w:rPr>
        <w:t xml:space="preserve">d 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tiv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23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2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25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fu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ll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-8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it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13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13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ss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.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7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1"/>
          <w:w w:val="87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7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use</w:t>
      </w:r>
      <w:r w:rsidRPr="00D27A30">
        <w:rPr>
          <w:rFonts w:asciiTheme="minorHAnsi" w:hAnsiTheme="minorHAnsi" w:cstheme="minorHAnsi"/>
          <w:w w:val="87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7"/>
          <w:w w:val="87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7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7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10"/>
          <w:w w:val="87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7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es</w:t>
      </w:r>
      <w:r w:rsidRPr="00D27A30">
        <w:rPr>
          <w:rFonts w:asciiTheme="minorHAnsi" w:hAnsiTheme="minorHAnsi" w:cstheme="minorHAnsi"/>
          <w:spacing w:val="3"/>
          <w:w w:val="87"/>
          <w:sz w:val="18"/>
          <w:szCs w:val="18"/>
        </w:rPr>
        <w:t>ig</w:t>
      </w:r>
      <w:r w:rsidRPr="00D27A30">
        <w:rPr>
          <w:rFonts w:asciiTheme="minorHAnsi" w:hAnsiTheme="minorHAnsi" w:cstheme="minorHAnsi"/>
          <w:spacing w:val="4"/>
          <w:w w:val="87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7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87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7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19"/>
          <w:w w:val="87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17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2"/>
          <w:sz w:val="18"/>
          <w:szCs w:val="18"/>
        </w:rPr>
        <w:t>ff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iv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 xml:space="preserve">e 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8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rr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6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s m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ee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8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li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18A493E4" w14:textId="77777777" w:rsidR="00C318BC" w:rsidRPr="00D27A30" w:rsidRDefault="00C318BC">
      <w:pPr>
        <w:spacing w:before="10" w:line="100" w:lineRule="exact"/>
        <w:rPr>
          <w:rFonts w:asciiTheme="minorHAnsi" w:hAnsiTheme="minorHAnsi" w:cstheme="minorHAnsi"/>
          <w:sz w:val="11"/>
          <w:szCs w:val="11"/>
        </w:rPr>
      </w:pPr>
    </w:p>
    <w:p w14:paraId="7CCA3E2F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75C0964B" w14:textId="77777777" w:rsidR="00C318BC" w:rsidRPr="00D27A30" w:rsidRDefault="00D27A30">
      <w:pPr>
        <w:ind w:left="142"/>
        <w:rPr>
          <w:rFonts w:asciiTheme="minorHAnsi" w:eastAsia="Tahoma" w:hAnsiTheme="minorHAnsi" w:cstheme="minorHAnsi"/>
          <w:b/>
          <w:bCs/>
          <w:sz w:val="24"/>
          <w:szCs w:val="24"/>
        </w:rPr>
      </w:pPr>
      <w:r w:rsidRPr="00D27A30">
        <w:rPr>
          <w:rFonts w:asciiTheme="minorHAnsi" w:eastAsia="Tahoma" w:hAnsiTheme="minorHAnsi" w:cstheme="minorHAnsi"/>
          <w:b/>
          <w:bCs/>
          <w:spacing w:val="-6"/>
          <w:w w:val="93"/>
          <w:sz w:val="24"/>
          <w:szCs w:val="24"/>
        </w:rPr>
        <w:t>C</w:t>
      </w:r>
      <w:r w:rsidRPr="00D27A30">
        <w:rPr>
          <w:rFonts w:asciiTheme="minorHAnsi" w:eastAsia="Tahoma" w:hAnsiTheme="minorHAnsi" w:cstheme="minorHAnsi"/>
          <w:b/>
          <w:bCs/>
          <w:spacing w:val="4"/>
          <w:w w:val="93"/>
          <w:sz w:val="24"/>
          <w:szCs w:val="24"/>
        </w:rPr>
        <w:t>o</w:t>
      </w:r>
      <w:r w:rsidRPr="00D27A30">
        <w:rPr>
          <w:rFonts w:asciiTheme="minorHAnsi" w:eastAsia="Tahoma" w:hAnsiTheme="minorHAnsi" w:cstheme="minorHAnsi"/>
          <w:b/>
          <w:bCs/>
          <w:spacing w:val="-6"/>
          <w:w w:val="93"/>
          <w:sz w:val="24"/>
          <w:szCs w:val="24"/>
        </w:rPr>
        <w:t>r</w:t>
      </w:r>
      <w:r w:rsidRPr="00D27A30">
        <w:rPr>
          <w:rFonts w:asciiTheme="minorHAnsi" w:eastAsia="Tahoma" w:hAnsiTheme="minorHAnsi" w:cstheme="minorHAnsi"/>
          <w:b/>
          <w:bCs/>
          <w:w w:val="93"/>
          <w:sz w:val="24"/>
          <w:szCs w:val="24"/>
        </w:rPr>
        <w:t>e</w:t>
      </w:r>
      <w:r w:rsidRPr="00D27A30">
        <w:rPr>
          <w:rFonts w:asciiTheme="minorHAnsi" w:eastAsia="Tahoma" w:hAnsiTheme="minorHAnsi" w:cstheme="minorHAnsi"/>
          <w:b/>
          <w:bCs/>
          <w:spacing w:val="-10"/>
          <w:w w:val="93"/>
          <w:sz w:val="24"/>
          <w:szCs w:val="24"/>
        </w:rPr>
        <w:t xml:space="preserve"> </w:t>
      </w:r>
      <w:r w:rsidRPr="00D27A30">
        <w:rPr>
          <w:rFonts w:asciiTheme="minorHAnsi" w:eastAsia="Tahoma" w:hAnsiTheme="minorHAnsi" w:cstheme="minorHAnsi"/>
          <w:b/>
          <w:bCs/>
          <w:spacing w:val="-3"/>
          <w:sz w:val="24"/>
          <w:szCs w:val="24"/>
        </w:rPr>
        <w:t>Q</w:t>
      </w:r>
      <w:r w:rsidRPr="00D27A30">
        <w:rPr>
          <w:rFonts w:asciiTheme="minorHAnsi" w:eastAsia="Tahoma" w:hAnsiTheme="minorHAnsi" w:cstheme="minorHAnsi"/>
          <w:b/>
          <w:bCs/>
          <w:spacing w:val="-1"/>
          <w:sz w:val="24"/>
          <w:szCs w:val="24"/>
        </w:rPr>
        <w:t>u</w:t>
      </w:r>
      <w:r w:rsidRPr="00D27A30">
        <w:rPr>
          <w:rFonts w:asciiTheme="minorHAnsi" w:eastAsia="Tahoma" w:hAnsiTheme="minorHAnsi" w:cstheme="minorHAnsi"/>
          <w:b/>
          <w:bCs/>
          <w:spacing w:val="-4"/>
          <w:sz w:val="24"/>
          <w:szCs w:val="24"/>
        </w:rPr>
        <w:t>a</w:t>
      </w:r>
      <w:r w:rsidRPr="00D27A30">
        <w:rPr>
          <w:rFonts w:asciiTheme="minorHAnsi" w:eastAsia="Tahoma" w:hAnsiTheme="minorHAnsi" w:cstheme="minorHAnsi"/>
          <w:b/>
          <w:bCs/>
          <w:spacing w:val="-2"/>
          <w:sz w:val="24"/>
          <w:szCs w:val="24"/>
        </w:rPr>
        <w:t>li</w:t>
      </w:r>
      <w:r w:rsidRPr="00D27A30">
        <w:rPr>
          <w:rFonts w:asciiTheme="minorHAnsi" w:eastAsia="Tahoma" w:hAnsiTheme="minorHAnsi" w:cstheme="minorHAnsi"/>
          <w:b/>
          <w:bCs/>
          <w:spacing w:val="5"/>
          <w:sz w:val="24"/>
          <w:szCs w:val="24"/>
        </w:rPr>
        <w:t>f</w:t>
      </w:r>
      <w:r w:rsidRPr="00D27A30">
        <w:rPr>
          <w:rFonts w:asciiTheme="minorHAnsi" w:eastAsia="Tahoma" w:hAnsiTheme="minorHAnsi" w:cstheme="minorHAnsi"/>
          <w:b/>
          <w:bCs/>
          <w:spacing w:val="-2"/>
          <w:sz w:val="24"/>
          <w:szCs w:val="24"/>
        </w:rPr>
        <w:t>i</w:t>
      </w:r>
      <w:r w:rsidRPr="00D27A30">
        <w:rPr>
          <w:rFonts w:asciiTheme="minorHAnsi" w:eastAsia="Tahoma" w:hAnsiTheme="minorHAnsi" w:cstheme="minorHAnsi"/>
          <w:b/>
          <w:bCs/>
          <w:spacing w:val="-1"/>
          <w:sz w:val="24"/>
          <w:szCs w:val="24"/>
        </w:rPr>
        <w:t>c</w:t>
      </w:r>
      <w:r w:rsidRPr="00D27A30">
        <w:rPr>
          <w:rFonts w:asciiTheme="minorHAnsi" w:eastAsia="Tahoma" w:hAnsiTheme="minorHAnsi" w:cstheme="minorHAnsi"/>
          <w:b/>
          <w:bCs/>
          <w:spacing w:val="-4"/>
          <w:sz w:val="24"/>
          <w:szCs w:val="24"/>
        </w:rPr>
        <w:t>a</w:t>
      </w:r>
      <w:r w:rsidRPr="00D27A30">
        <w:rPr>
          <w:rFonts w:asciiTheme="minorHAnsi" w:eastAsia="Tahoma" w:hAnsiTheme="minorHAnsi" w:cstheme="minorHAnsi"/>
          <w:b/>
          <w:bCs/>
          <w:spacing w:val="-2"/>
          <w:sz w:val="24"/>
          <w:szCs w:val="24"/>
        </w:rPr>
        <w:t>ti</w:t>
      </w:r>
      <w:r w:rsidRPr="00D27A30">
        <w:rPr>
          <w:rFonts w:asciiTheme="minorHAnsi" w:eastAsia="Tahoma" w:hAnsiTheme="minorHAnsi" w:cstheme="minorHAnsi"/>
          <w:b/>
          <w:bCs/>
          <w:spacing w:val="4"/>
          <w:sz w:val="24"/>
          <w:szCs w:val="24"/>
        </w:rPr>
        <w:t>o</w:t>
      </w:r>
      <w:r w:rsidRPr="00D27A30">
        <w:rPr>
          <w:rFonts w:asciiTheme="minorHAnsi" w:eastAsia="Tahoma" w:hAnsiTheme="minorHAnsi" w:cstheme="minorHAnsi"/>
          <w:b/>
          <w:bCs/>
          <w:spacing w:val="-1"/>
          <w:sz w:val="24"/>
          <w:szCs w:val="24"/>
        </w:rPr>
        <w:t>n</w:t>
      </w:r>
      <w:r w:rsidRPr="00D27A30">
        <w:rPr>
          <w:rFonts w:asciiTheme="minorHAnsi" w:eastAsia="Tahoma" w:hAnsiTheme="minorHAnsi" w:cstheme="minorHAnsi"/>
          <w:b/>
          <w:bCs/>
          <w:sz w:val="24"/>
          <w:szCs w:val="24"/>
        </w:rPr>
        <w:t>s</w:t>
      </w:r>
    </w:p>
    <w:p w14:paraId="7852B9F2" w14:textId="77777777" w:rsidR="00C318BC" w:rsidRPr="00D27A30" w:rsidRDefault="00D27A30">
      <w:pPr>
        <w:spacing w:before="12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D27A30">
        <w:rPr>
          <w:rFonts w:asciiTheme="minorHAnsi" w:hAnsiTheme="minorHAnsi" w:cstheme="minorHAnsi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4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rr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2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ase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easu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 xml:space="preserve">t </w:t>
      </w:r>
      <w:r w:rsidRPr="00D27A30">
        <w:rPr>
          <w:rFonts w:asciiTheme="minorHAnsi" w:hAnsiTheme="minorHAnsi" w:cstheme="minorHAnsi"/>
          <w:spacing w:val="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assess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20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D27A30">
        <w:rPr>
          <w:rFonts w:asciiTheme="minorHAnsi" w:hAnsiTheme="minorHAnsi" w:cstheme="minorHAnsi"/>
          <w:sz w:val="18"/>
          <w:szCs w:val="18"/>
        </w:rPr>
        <w:t>ms</w:t>
      </w:r>
    </w:p>
    <w:p w14:paraId="18B47F1D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7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-5"/>
          <w:w w:val="7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2"/>
          <w:w w:val="7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2"/>
          <w:w w:val="79"/>
          <w:sz w:val="18"/>
          <w:szCs w:val="18"/>
        </w:rPr>
        <w:t>sp</w:t>
      </w:r>
      <w:r w:rsidRPr="00D27A30">
        <w:rPr>
          <w:rFonts w:asciiTheme="minorHAnsi" w:hAnsiTheme="minorHAnsi" w:cstheme="minorHAnsi"/>
          <w:spacing w:val="-3"/>
          <w:w w:val="7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79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2"/>
          <w:w w:val="79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2"/>
          <w:w w:val="79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2"/>
          <w:w w:val="79"/>
          <w:sz w:val="18"/>
          <w:szCs w:val="18"/>
        </w:rPr>
        <w:t>ll</w:t>
      </w:r>
      <w:r w:rsidRPr="00D27A30">
        <w:rPr>
          <w:rFonts w:asciiTheme="minorHAnsi" w:hAnsiTheme="minorHAnsi" w:cstheme="minorHAnsi"/>
          <w:w w:val="79"/>
          <w:sz w:val="18"/>
          <w:szCs w:val="18"/>
        </w:rPr>
        <w:t xml:space="preserve">y </w:t>
      </w:r>
      <w:r w:rsidRPr="00D27A30">
        <w:rPr>
          <w:rFonts w:asciiTheme="minorHAnsi" w:hAnsiTheme="minorHAnsi" w:cstheme="minorHAnsi"/>
          <w:spacing w:val="15"/>
          <w:w w:val="7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3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2"/>
          <w:w w:val="93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3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3"/>
          <w:sz w:val="18"/>
          <w:szCs w:val="18"/>
        </w:rPr>
        <w:t>p</w:t>
      </w:r>
      <w:r w:rsidRPr="00D27A30">
        <w:rPr>
          <w:rFonts w:asciiTheme="minorHAnsi" w:hAnsiTheme="minorHAnsi" w:cstheme="minorHAnsi"/>
          <w:w w:val="93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3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yi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1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ee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ch</w:t>
      </w:r>
      <w:r w:rsidRPr="00D27A30">
        <w:rPr>
          <w:rFonts w:asciiTheme="minorHAnsi" w:hAnsiTheme="minorHAnsi" w:cstheme="minorHAnsi"/>
          <w:spacing w:val="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D27A30">
        <w:rPr>
          <w:rFonts w:asciiTheme="minorHAnsi" w:hAnsiTheme="minorHAnsi" w:cstheme="minorHAnsi"/>
          <w:sz w:val="18"/>
          <w:szCs w:val="18"/>
        </w:rPr>
        <w:t>t</w:t>
      </w:r>
    </w:p>
    <w:p w14:paraId="5F7D3B4C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 xml:space="preserve">g </w:t>
      </w:r>
      <w:r w:rsidRPr="00D27A30">
        <w:rPr>
          <w:rFonts w:asciiTheme="minorHAnsi" w:hAnsiTheme="minorHAnsi" w:cstheme="minorHAnsi"/>
          <w:spacing w:val="10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-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4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ass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1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D27A30">
        <w:rPr>
          <w:rFonts w:asciiTheme="minorHAnsi" w:hAnsiTheme="minorHAnsi" w:cstheme="minorHAnsi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D27A30">
        <w:rPr>
          <w:rFonts w:asciiTheme="minorHAnsi" w:hAnsiTheme="minorHAnsi" w:cstheme="minorHAnsi"/>
          <w:sz w:val="18"/>
          <w:szCs w:val="18"/>
        </w:rPr>
        <w:t>t</w:t>
      </w:r>
    </w:p>
    <w:p w14:paraId="6258C28D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upe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7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2"/>
          <w:w w:val="88"/>
          <w:sz w:val="18"/>
          <w:szCs w:val="18"/>
        </w:rPr>
        <w:t>k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wl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iti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5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ea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1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ti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36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D27A30">
        <w:rPr>
          <w:rFonts w:asciiTheme="minorHAnsi" w:hAnsiTheme="minorHAnsi" w:cstheme="minorHAnsi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D27A30">
        <w:rPr>
          <w:rFonts w:asciiTheme="minorHAnsi" w:hAnsiTheme="minorHAnsi" w:cstheme="minorHAnsi"/>
          <w:sz w:val="18"/>
          <w:szCs w:val="18"/>
        </w:rPr>
        <w:t>s</w:t>
      </w:r>
    </w:p>
    <w:p w14:paraId="022C834D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89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ss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iv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7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mm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10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iliti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D27A30">
        <w:rPr>
          <w:rFonts w:asciiTheme="minorHAnsi" w:hAnsiTheme="minorHAnsi" w:cstheme="minorHAnsi"/>
          <w:sz w:val="18"/>
          <w:szCs w:val="18"/>
        </w:rPr>
        <w:t>s</w:t>
      </w:r>
    </w:p>
    <w:p w14:paraId="00B5DFEB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2"/>
          <w:w w:val="7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x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ll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v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ill</w:t>
      </w:r>
      <w:r w:rsidRPr="00D27A30">
        <w:rPr>
          <w:rFonts w:asciiTheme="minorHAnsi" w:hAnsiTheme="minorHAnsi" w:cstheme="minorHAnsi"/>
          <w:sz w:val="18"/>
          <w:szCs w:val="18"/>
        </w:rPr>
        <w:t>s</w:t>
      </w:r>
    </w:p>
    <w:p w14:paraId="5C5BDDAA" w14:textId="77777777" w:rsidR="00C318BC" w:rsidRPr="00D27A30" w:rsidRDefault="00C318BC">
      <w:pPr>
        <w:spacing w:before="10" w:line="100" w:lineRule="exact"/>
        <w:rPr>
          <w:rFonts w:asciiTheme="minorHAnsi" w:hAnsiTheme="minorHAnsi" w:cstheme="minorHAnsi"/>
          <w:sz w:val="11"/>
          <w:szCs w:val="11"/>
        </w:rPr>
      </w:pPr>
    </w:p>
    <w:p w14:paraId="4B53A26F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628B67B2" w14:textId="77777777" w:rsidR="00C318BC" w:rsidRPr="00D27A30" w:rsidRDefault="00D27A30">
      <w:pPr>
        <w:ind w:left="142"/>
        <w:rPr>
          <w:rFonts w:asciiTheme="minorHAnsi" w:eastAsia="Tahoma" w:hAnsiTheme="minorHAnsi" w:cstheme="minorHAnsi"/>
          <w:b/>
          <w:bCs/>
          <w:sz w:val="24"/>
          <w:szCs w:val="24"/>
        </w:rPr>
      </w:pPr>
      <w:r w:rsidRPr="00D27A30">
        <w:rPr>
          <w:rFonts w:asciiTheme="minorHAnsi" w:eastAsia="Tahoma" w:hAnsiTheme="minorHAnsi" w:cstheme="minorHAnsi"/>
          <w:b/>
          <w:bCs/>
          <w:spacing w:val="-7"/>
          <w:sz w:val="24"/>
          <w:szCs w:val="24"/>
        </w:rPr>
        <w:t>E</w:t>
      </w:r>
      <w:r w:rsidRPr="00D27A30">
        <w:rPr>
          <w:rFonts w:asciiTheme="minorHAnsi" w:eastAsia="Tahoma" w:hAnsiTheme="minorHAnsi" w:cstheme="minorHAnsi"/>
          <w:b/>
          <w:bCs/>
          <w:spacing w:val="-5"/>
          <w:sz w:val="24"/>
          <w:szCs w:val="24"/>
        </w:rPr>
        <w:t>x</w:t>
      </w:r>
      <w:r w:rsidRPr="00D27A30">
        <w:rPr>
          <w:rFonts w:asciiTheme="minorHAnsi" w:eastAsia="Tahoma" w:hAnsiTheme="minorHAnsi" w:cstheme="minorHAnsi"/>
          <w:b/>
          <w:bCs/>
          <w:spacing w:val="2"/>
          <w:sz w:val="24"/>
          <w:szCs w:val="24"/>
        </w:rPr>
        <w:t>p</w:t>
      </w:r>
      <w:r w:rsidRPr="00D27A30">
        <w:rPr>
          <w:rFonts w:asciiTheme="minorHAnsi" w:eastAsia="Tahoma" w:hAnsiTheme="minorHAnsi" w:cstheme="minorHAnsi"/>
          <w:b/>
          <w:bCs/>
          <w:spacing w:val="-3"/>
          <w:sz w:val="24"/>
          <w:szCs w:val="24"/>
        </w:rPr>
        <w:t>e</w:t>
      </w:r>
      <w:r w:rsidRPr="00D27A30">
        <w:rPr>
          <w:rFonts w:asciiTheme="minorHAnsi" w:eastAsia="Tahoma" w:hAnsiTheme="minorHAnsi" w:cstheme="minorHAnsi"/>
          <w:b/>
          <w:bCs/>
          <w:spacing w:val="-6"/>
          <w:sz w:val="24"/>
          <w:szCs w:val="24"/>
        </w:rPr>
        <w:t>r</w:t>
      </w:r>
      <w:r w:rsidRPr="00D27A30">
        <w:rPr>
          <w:rFonts w:asciiTheme="minorHAnsi" w:eastAsia="Tahoma" w:hAnsiTheme="minorHAnsi" w:cstheme="minorHAnsi"/>
          <w:b/>
          <w:bCs/>
          <w:spacing w:val="-2"/>
          <w:sz w:val="24"/>
          <w:szCs w:val="24"/>
        </w:rPr>
        <w:t>i</w:t>
      </w:r>
      <w:r w:rsidRPr="00D27A30">
        <w:rPr>
          <w:rFonts w:asciiTheme="minorHAnsi" w:eastAsia="Tahoma" w:hAnsiTheme="minorHAnsi" w:cstheme="minorHAnsi"/>
          <w:b/>
          <w:bCs/>
          <w:spacing w:val="-3"/>
          <w:sz w:val="24"/>
          <w:szCs w:val="24"/>
        </w:rPr>
        <w:t>e</w:t>
      </w:r>
      <w:r w:rsidRPr="00D27A30">
        <w:rPr>
          <w:rFonts w:asciiTheme="minorHAnsi" w:eastAsia="Tahoma" w:hAnsiTheme="minorHAnsi" w:cstheme="minorHAnsi"/>
          <w:b/>
          <w:bCs/>
          <w:spacing w:val="-1"/>
          <w:sz w:val="24"/>
          <w:szCs w:val="24"/>
        </w:rPr>
        <w:t>nc</w:t>
      </w:r>
      <w:r w:rsidRPr="00D27A30">
        <w:rPr>
          <w:rFonts w:asciiTheme="minorHAnsi" w:eastAsia="Tahoma" w:hAnsiTheme="minorHAnsi" w:cstheme="minorHAnsi"/>
          <w:b/>
          <w:bCs/>
          <w:sz w:val="24"/>
          <w:szCs w:val="24"/>
        </w:rPr>
        <w:t>e</w:t>
      </w:r>
    </w:p>
    <w:p w14:paraId="1915FCAC" w14:textId="77777777" w:rsidR="00C318BC" w:rsidRPr="00D27A30" w:rsidRDefault="00D27A30">
      <w:pPr>
        <w:spacing w:before="13" w:line="22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4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14"/>
          <w:w w:val="97"/>
          <w:position w:val="-1"/>
        </w:rPr>
        <w:t>i</w:t>
      </w:r>
      <w:r w:rsidRPr="00D27A30">
        <w:rPr>
          <w:rFonts w:asciiTheme="minorHAnsi" w:eastAsia="Tahoma" w:hAnsiTheme="minorHAnsi" w:cstheme="minorHAnsi"/>
          <w:spacing w:val="2"/>
          <w:w w:val="97"/>
          <w:position w:val="-1"/>
        </w:rPr>
        <w:t>g</w:t>
      </w:r>
      <w:r w:rsidRPr="00D27A30">
        <w:rPr>
          <w:rFonts w:asciiTheme="minorHAnsi" w:eastAsia="Tahoma" w:hAnsiTheme="minorHAnsi" w:cstheme="minorHAnsi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11"/>
          <w:w w:val="9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  <w:w w:val="96"/>
          <w:position w:val="-1"/>
        </w:rPr>
        <w:t>S</w:t>
      </w:r>
      <w:r w:rsidRPr="00D27A30">
        <w:rPr>
          <w:rFonts w:asciiTheme="minorHAnsi" w:eastAsia="Tahoma" w:hAnsiTheme="minorHAnsi" w:cstheme="minorHAnsi"/>
          <w:spacing w:val="-4"/>
          <w:w w:val="97"/>
          <w:position w:val="-1"/>
        </w:rPr>
        <w:t>c</w:t>
      </w:r>
      <w:r w:rsidRPr="00D27A30">
        <w:rPr>
          <w:rFonts w:asciiTheme="minorHAnsi" w:eastAsia="Tahoma" w:hAnsiTheme="minorHAnsi" w:cstheme="minorHAnsi"/>
          <w:spacing w:val="1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4"/>
          <w:w w:val="96"/>
          <w:position w:val="-1"/>
        </w:rPr>
        <w:t>oo</w:t>
      </w:r>
      <w:r w:rsidRPr="00D27A30">
        <w:rPr>
          <w:rFonts w:asciiTheme="minorHAnsi" w:eastAsia="Tahoma" w:hAnsiTheme="minorHAnsi" w:cstheme="minorHAnsi"/>
          <w:w w:val="112"/>
          <w:position w:val="-1"/>
        </w:rPr>
        <w:t>l</w:t>
      </w:r>
      <w:r w:rsidRPr="00D27A30">
        <w:rPr>
          <w:rFonts w:asciiTheme="minorHAnsi" w:eastAsia="Tahoma" w:hAnsiTheme="minorHAnsi" w:cstheme="minorHAnsi"/>
          <w:spacing w:val="-30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5"/>
          <w:position w:val="-1"/>
        </w:rPr>
        <w:t>T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-4"/>
          <w:position w:val="-1"/>
        </w:rPr>
        <w:t>ac</w:t>
      </w:r>
      <w:r w:rsidRPr="00D27A30">
        <w:rPr>
          <w:rFonts w:asciiTheme="minorHAnsi" w:eastAsia="Tahoma" w:hAnsiTheme="minorHAnsi" w:cstheme="minorHAnsi"/>
          <w:spacing w:val="1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position w:val="-1"/>
        </w:rPr>
        <w:t xml:space="preserve">r                                                                         </w:t>
      </w:r>
      <w:r w:rsidRPr="00D27A30">
        <w:rPr>
          <w:rFonts w:asciiTheme="minorHAnsi" w:eastAsia="Tahoma" w:hAnsiTheme="minorHAnsi" w:cstheme="minorHAnsi"/>
          <w:spacing w:val="13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9</w:t>
      </w:r>
      <w:r w:rsidRPr="00D27A30">
        <w:rPr>
          <w:rFonts w:asciiTheme="minorHAnsi" w:eastAsia="Tahoma" w:hAnsiTheme="minorHAnsi" w:cstheme="minorHAnsi"/>
          <w:spacing w:val="-1"/>
          <w:w w:val="104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1</w:t>
      </w:r>
      <w:r w:rsidRPr="00D27A30">
        <w:rPr>
          <w:rFonts w:asciiTheme="minorHAnsi" w:eastAsia="Tahoma" w:hAnsiTheme="minorHAnsi" w:cstheme="minorHAnsi"/>
          <w:spacing w:val="-1"/>
          <w:w w:val="104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200</w:t>
      </w:r>
      <w:r w:rsidRPr="00D27A30">
        <w:rPr>
          <w:rFonts w:asciiTheme="minorHAnsi" w:eastAsia="Tahoma" w:hAnsiTheme="minorHAnsi" w:cstheme="minorHAnsi"/>
          <w:w w:val="104"/>
          <w:position w:val="-1"/>
        </w:rPr>
        <w:t>6</w:t>
      </w:r>
      <w:r w:rsidRPr="00D27A30">
        <w:rPr>
          <w:rFonts w:asciiTheme="minorHAnsi" w:eastAsia="Tahoma" w:hAnsiTheme="minorHAnsi" w:cstheme="minorHAnsi"/>
          <w:spacing w:val="-15"/>
          <w:w w:val="104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position w:val="-1"/>
        </w:rPr>
        <w:t>-</w:t>
      </w:r>
      <w:r w:rsidRPr="00D27A30">
        <w:rPr>
          <w:rFonts w:asciiTheme="minorHAnsi" w:eastAsia="Tahoma" w:hAnsiTheme="minorHAnsi" w:cstheme="minorHAnsi"/>
          <w:spacing w:val="-1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1"/>
          <w:w w:val="99"/>
          <w:position w:val="-1"/>
        </w:rPr>
        <w:t>6</w:t>
      </w:r>
      <w:r w:rsidRPr="00D27A30">
        <w:rPr>
          <w:rFonts w:asciiTheme="minorHAnsi" w:eastAsia="Tahoma" w:hAnsiTheme="minorHAnsi" w:cstheme="minorHAnsi"/>
          <w:spacing w:val="-1"/>
          <w:w w:val="127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99"/>
          <w:position w:val="-1"/>
        </w:rPr>
        <w:t>1</w:t>
      </w:r>
      <w:r w:rsidRPr="00D27A30">
        <w:rPr>
          <w:rFonts w:asciiTheme="minorHAnsi" w:eastAsia="Tahoma" w:hAnsiTheme="minorHAnsi" w:cstheme="minorHAnsi"/>
          <w:spacing w:val="-1"/>
          <w:w w:val="127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99"/>
          <w:position w:val="-1"/>
        </w:rPr>
        <w:t>200</w:t>
      </w:r>
      <w:r w:rsidRPr="00D27A30">
        <w:rPr>
          <w:rFonts w:asciiTheme="minorHAnsi" w:eastAsia="Tahoma" w:hAnsiTheme="minorHAnsi" w:cstheme="minorHAnsi"/>
          <w:w w:val="99"/>
          <w:position w:val="-1"/>
        </w:rPr>
        <w:t>9</w:t>
      </w:r>
    </w:p>
    <w:p w14:paraId="7B8B0043" w14:textId="77777777" w:rsidR="00C318BC" w:rsidRPr="00D27A30" w:rsidRDefault="00D27A30">
      <w:pPr>
        <w:spacing w:line="18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3"/>
          <w:w w:val="98"/>
        </w:rPr>
        <w:t>N</w:t>
      </w:r>
      <w:r w:rsidRPr="00D27A30">
        <w:rPr>
          <w:rFonts w:asciiTheme="minorHAnsi" w:eastAsia="Tahoma" w:hAnsiTheme="minorHAnsi" w:cstheme="minorHAnsi"/>
          <w:spacing w:val="-3"/>
          <w:w w:val="98"/>
        </w:rPr>
        <w:t>e</w:t>
      </w:r>
      <w:r w:rsidRPr="00D27A30">
        <w:rPr>
          <w:rFonts w:asciiTheme="minorHAnsi" w:eastAsia="Tahoma" w:hAnsiTheme="minorHAnsi" w:cstheme="minorHAnsi"/>
          <w:w w:val="98"/>
        </w:rPr>
        <w:t>w</w:t>
      </w:r>
      <w:r w:rsidRPr="00D27A30">
        <w:rPr>
          <w:rFonts w:asciiTheme="minorHAnsi" w:eastAsia="Tahoma" w:hAnsiTheme="minorHAnsi" w:cstheme="minorHAnsi"/>
          <w:spacing w:val="-20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-2"/>
        </w:rPr>
        <w:t>P</w:t>
      </w:r>
      <w:r w:rsidRPr="00D27A30">
        <w:rPr>
          <w:rFonts w:asciiTheme="minorHAnsi" w:eastAsia="Tahoma" w:hAnsiTheme="minorHAnsi" w:cstheme="minorHAnsi"/>
          <w:spacing w:val="-4"/>
        </w:rPr>
        <w:t>a</w:t>
      </w:r>
      <w:r w:rsidRPr="00D27A30">
        <w:rPr>
          <w:rFonts w:asciiTheme="minorHAnsi" w:eastAsia="Tahoma" w:hAnsiTheme="minorHAnsi" w:cstheme="minorHAnsi"/>
          <w:spacing w:val="-1"/>
        </w:rPr>
        <w:t>r</w:t>
      </w:r>
      <w:r w:rsidRPr="00D27A30">
        <w:rPr>
          <w:rFonts w:asciiTheme="minorHAnsi" w:eastAsia="Tahoma" w:hAnsiTheme="minorHAnsi" w:cstheme="minorHAnsi"/>
          <w:spacing w:val="-5"/>
        </w:rPr>
        <w:t>k</w:t>
      </w:r>
      <w:r w:rsidRPr="00D27A30">
        <w:rPr>
          <w:rFonts w:asciiTheme="minorHAnsi" w:eastAsia="Tahoma" w:hAnsiTheme="minorHAnsi" w:cstheme="minorHAnsi"/>
          <w:spacing w:val="-14"/>
        </w:rPr>
        <w:t>l</w:t>
      </w:r>
      <w:r w:rsidRPr="00D27A30">
        <w:rPr>
          <w:rFonts w:asciiTheme="minorHAnsi" w:eastAsia="Tahoma" w:hAnsiTheme="minorHAnsi" w:cstheme="minorHAnsi"/>
          <w:spacing w:val="-4"/>
        </w:rPr>
        <w:t>a</w:t>
      </w:r>
      <w:r w:rsidRPr="00D27A30">
        <w:rPr>
          <w:rFonts w:asciiTheme="minorHAnsi" w:eastAsia="Tahoma" w:hAnsiTheme="minorHAnsi" w:cstheme="minorHAnsi"/>
          <w:spacing w:val="1"/>
        </w:rPr>
        <w:t>n</w:t>
      </w:r>
      <w:r w:rsidRPr="00D27A30">
        <w:rPr>
          <w:rFonts w:asciiTheme="minorHAnsi" w:eastAsia="Tahoma" w:hAnsiTheme="minorHAnsi" w:cstheme="minorHAnsi"/>
        </w:rPr>
        <w:t>d</w:t>
      </w:r>
      <w:r w:rsidRPr="00D27A30">
        <w:rPr>
          <w:rFonts w:asciiTheme="minorHAnsi" w:eastAsia="Tahoma" w:hAnsiTheme="minorHAnsi" w:cstheme="minorHAnsi"/>
          <w:spacing w:val="-21"/>
        </w:rPr>
        <w:t xml:space="preserve"> </w:t>
      </w:r>
      <w:r w:rsidRPr="00D27A30">
        <w:rPr>
          <w:rFonts w:asciiTheme="minorHAnsi" w:eastAsia="Tahoma" w:hAnsiTheme="minorHAnsi" w:cstheme="minorHAnsi"/>
          <w:spacing w:val="4"/>
          <w:w w:val="97"/>
        </w:rPr>
        <w:t>H</w:t>
      </w:r>
      <w:r w:rsidRPr="00D27A30">
        <w:rPr>
          <w:rFonts w:asciiTheme="minorHAnsi" w:eastAsia="Tahoma" w:hAnsiTheme="minorHAnsi" w:cstheme="minorHAnsi"/>
          <w:spacing w:val="-14"/>
          <w:w w:val="97"/>
        </w:rPr>
        <w:t>i</w:t>
      </w:r>
      <w:r w:rsidRPr="00D27A30">
        <w:rPr>
          <w:rFonts w:asciiTheme="minorHAnsi" w:eastAsia="Tahoma" w:hAnsiTheme="minorHAnsi" w:cstheme="minorHAnsi"/>
          <w:spacing w:val="2"/>
          <w:w w:val="97"/>
        </w:rPr>
        <w:t>g</w:t>
      </w:r>
      <w:r w:rsidRPr="00D27A30">
        <w:rPr>
          <w:rFonts w:asciiTheme="minorHAnsi" w:eastAsia="Tahoma" w:hAnsiTheme="minorHAnsi" w:cstheme="minorHAnsi"/>
          <w:w w:val="97"/>
        </w:rPr>
        <w:t>h</w:t>
      </w:r>
      <w:r w:rsidRPr="00D27A30">
        <w:rPr>
          <w:rFonts w:asciiTheme="minorHAnsi" w:eastAsia="Tahoma" w:hAnsiTheme="minorHAnsi" w:cstheme="minorHAnsi"/>
          <w:spacing w:val="-11"/>
          <w:w w:val="97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</w:rPr>
        <w:t>S</w:t>
      </w:r>
      <w:r w:rsidRPr="00D27A30">
        <w:rPr>
          <w:rFonts w:asciiTheme="minorHAnsi" w:eastAsia="Tahoma" w:hAnsiTheme="minorHAnsi" w:cstheme="minorHAnsi"/>
          <w:spacing w:val="-4"/>
        </w:rPr>
        <w:t>c</w:t>
      </w:r>
      <w:r w:rsidRPr="00D27A30">
        <w:rPr>
          <w:rFonts w:asciiTheme="minorHAnsi" w:eastAsia="Tahoma" w:hAnsiTheme="minorHAnsi" w:cstheme="minorHAnsi"/>
          <w:spacing w:val="1"/>
        </w:rPr>
        <w:t>h</w:t>
      </w:r>
      <w:r w:rsidRPr="00D27A30">
        <w:rPr>
          <w:rFonts w:asciiTheme="minorHAnsi" w:eastAsia="Tahoma" w:hAnsiTheme="minorHAnsi" w:cstheme="minorHAnsi"/>
          <w:spacing w:val="4"/>
        </w:rPr>
        <w:t>oo</w:t>
      </w:r>
      <w:r w:rsidRPr="00D27A30">
        <w:rPr>
          <w:rFonts w:asciiTheme="minorHAnsi" w:eastAsia="Tahoma" w:hAnsiTheme="minorHAnsi" w:cstheme="minorHAnsi"/>
        </w:rPr>
        <w:t>l</w:t>
      </w:r>
      <w:r w:rsidRPr="00D27A30">
        <w:rPr>
          <w:rFonts w:asciiTheme="minorHAnsi" w:eastAsia="Tahoma" w:hAnsiTheme="minorHAnsi" w:cstheme="minorHAnsi"/>
        </w:rPr>
        <w:t xml:space="preserve">                                                                       </w:t>
      </w:r>
      <w:r w:rsidRPr="00D27A30">
        <w:rPr>
          <w:rFonts w:asciiTheme="minorHAnsi" w:eastAsia="Tahoma" w:hAnsiTheme="minorHAnsi" w:cstheme="minorHAnsi"/>
          <w:spacing w:val="40"/>
        </w:rPr>
        <w:t xml:space="preserve"> </w:t>
      </w:r>
      <w:r w:rsidRPr="00D27A30">
        <w:rPr>
          <w:rFonts w:asciiTheme="minorHAnsi" w:eastAsia="Tahoma" w:hAnsiTheme="minorHAnsi" w:cstheme="minorHAnsi"/>
          <w:spacing w:val="3"/>
          <w:w w:val="98"/>
        </w:rPr>
        <w:t>N</w:t>
      </w:r>
      <w:r w:rsidRPr="00D27A30">
        <w:rPr>
          <w:rFonts w:asciiTheme="minorHAnsi" w:eastAsia="Tahoma" w:hAnsiTheme="minorHAnsi" w:cstheme="minorHAnsi"/>
          <w:spacing w:val="-3"/>
          <w:w w:val="98"/>
        </w:rPr>
        <w:t>e</w:t>
      </w:r>
      <w:r w:rsidRPr="00D27A30">
        <w:rPr>
          <w:rFonts w:asciiTheme="minorHAnsi" w:eastAsia="Tahoma" w:hAnsiTheme="minorHAnsi" w:cstheme="minorHAnsi"/>
          <w:w w:val="98"/>
        </w:rPr>
        <w:t>w</w:t>
      </w:r>
      <w:r w:rsidRPr="00D27A30">
        <w:rPr>
          <w:rFonts w:asciiTheme="minorHAnsi" w:eastAsia="Tahoma" w:hAnsiTheme="minorHAnsi" w:cstheme="minorHAnsi"/>
          <w:spacing w:val="-20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-2"/>
          <w:w w:val="98"/>
        </w:rPr>
        <w:t>P</w:t>
      </w:r>
      <w:r w:rsidRPr="00D27A30">
        <w:rPr>
          <w:rFonts w:asciiTheme="minorHAnsi" w:eastAsia="Tahoma" w:hAnsiTheme="minorHAnsi" w:cstheme="minorHAnsi"/>
          <w:spacing w:val="-4"/>
          <w:w w:val="98"/>
        </w:rPr>
        <w:t>a</w:t>
      </w:r>
      <w:r w:rsidRPr="00D27A30">
        <w:rPr>
          <w:rFonts w:asciiTheme="minorHAnsi" w:eastAsia="Tahoma" w:hAnsiTheme="minorHAnsi" w:cstheme="minorHAnsi"/>
          <w:spacing w:val="-1"/>
          <w:w w:val="98"/>
        </w:rPr>
        <w:t>r</w:t>
      </w:r>
      <w:r w:rsidRPr="00D27A30">
        <w:rPr>
          <w:rFonts w:asciiTheme="minorHAnsi" w:eastAsia="Tahoma" w:hAnsiTheme="minorHAnsi" w:cstheme="minorHAnsi"/>
          <w:spacing w:val="-5"/>
          <w:w w:val="98"/>
        </w:rPr>
        <w:t>k</w:t>
      </w:r>
      <w:r w:rsidRPr="00D27A30">
        <w:rPr>
          <w:rFonts w:asciiTheme="minorHAnsi" w:eastAsia="Tahoma" w:hAnsiTheme="minorHAnsi" w:cstheme="minorHAnsi"/>
          <w:spacing w:val="-14"/>
          <w:w w:val="98"/>
        </w:rPr>
        <w:t>l</w:t>
      </w:r>
      <w:r w:rsidRPr="00D27A30">
        <w:rPr>
          <w:rFonts w:asciiTheme="minorHAnsi" w:eastAsia="Tahoma" w:hAnsiTheme="minorHAnsi" w:cstheme="minorHAnsi"/>
          <w:spacing w:val="-4"/>
          <w:w w:val="98"/>
        </w:rPr>
        <w:t>a</w:t>
      </w:r>
      <w:r w:rsidRPr="00D27A30">
        <w:rPr>
          <w:rFonts w:asciiTheme="minorHAnsi" w:eastAsia="Tahoma" w:hAnsiTheme="minorHAnsi" w:cstheme="minorHAnsi"/>
          <w:spacing w:val="1"/>
          <w:w w:val="98"/>
        </w:rPr>
        <w:t>n</w:t>
      </w:r>
      <w:r w:rsidRPr="00D27A30">
        <w:rPr>
          <w:rFonts w:asciiTheme="minorHAnsi" w:eastAsia="Tahoma" w:hAnsiTheme="minorHAnsi" w:cstheme="minorHAnsi"/>
          <w:spacing w:val="2"/>
          <w:w w:val="98"/>
        </w:rPr>
        <w:t>d</w:t>
      </w:r>
      <w:r w:rsidRPr="00D27A30">
        <w:rPr>
          <w:rFonts w:asciiTheme="minorHAnsi" w:eastAsia="Tahoma" w:hAnsiTheme="minorHAnsi" w:cstheme="minorHAnsi"/>
          <w:w w:val="98"/>
        </w:rPr>
        <w:t>,</w:t>
      </w:r>
      <w:r w:rsidRPr="00D27A30">
        <w:rPr>
          <w:rFonts w:asciiTheme="minorHAnsi" w:eastAsia="Tahoma" w:hAnsiTheme="minorHAnsi" w:cstheme="minorHAnsi"/>
          <w:spacing w:val="-19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8"/>
        </w:rPr>
        <w:t>C</w:t>
      </w:r>
      <w:r w:rsidRPr="00D27A30">
        <w:rPr>
          <w:rFonts w:asciiTheme="minorHAnsi" w:eastAsia="Tahoma" w:hAnsiTheme="minorHAnsi" w:cstheme="minorHAnsi"/>
        </w:rPr>
        <w:t>A</w:t>
      </w:r>
    </w:p>
    <w:p w14:paraId="1E9609DF" w14:textId="77777777" w:rsidR="00C318BC" w:rsidRPr="00D27A30" w:rsidRDefault="00C318BC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</w:p>
    <w:p w14:paraId="7D05697A" w14:textId="77777777" w:rsidR="00C318BC" w:rsidRPr="00D27A30" w:rsidRDefault="00D27A30">
      <w:pPr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80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-6"/>
          <w:w w:val="8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8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"/>
          <w:w w:val="80"/>
          <w:sz w:val="18"/>
          <w:szCs w:val="18"/>
        </w:rPr>
        <w:t>v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"/>
          <w:w w:val="8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"/>
          <w:w w:val="8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2"/>
          <w:w w:val="8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 xml:space="preserve">d </w:t>
      </w:r>
      <w:r w:rsidRPr="00D27A30">
        <w:rPr>
          <w:rFonts w:asciiTheme="minorHAnsi" w:hAnsiTheme="minorHAnsi" w:cstheme="minorHAnsi"/>
          <w:spacing w:val="11"/>
          <w:w w:val="8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11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rr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D27A30">
        <w:rPr>
          <w:rFonts w:asciiTheme="minorHAnsi" w:hAnsiTheme="minorHAnsi" w:cstheme="minorHAnsi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cc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ce</w:t>
      </w:r>
      <w:r w:rsidRPr="00D27A30">
        <w:rPr>
          <w:rFonts w:asciiTheme="minorHAnsi" w:hAnsiTheme="minorHAnsi" w:cstheme="minorHAnsi"/>
          <w:spacing w:val="-5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it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7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8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ct</w:t>
      </w:r>
      <w:r w:rsidRPr="00D27A30">
        <w:rPr>
          <w:rFonts w:asciiTheme="minorHAnsi" w:hAnsiTheme="minorHAnsi" w:cstheme="minorHAnsi"/>
          <w:spacing w:val="17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li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53AC79BC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72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ss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27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wit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4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k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2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il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-6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ss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2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1AC70A6D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up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7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28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4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2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v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28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0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ss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y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60E7A501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2"/>
          <w:w w:val="88"/>
          <w:sz w:val="18"/>
          <w:szCs w:val="18"/>
        </w:rPr>
        <w:t>k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122"/>
          <w:sz w:val="18"/>
          <w:szCs w:val="18"/>
        </w:rPr>
        <w:t>'</w:t>
      </w:r>
      <w:r w:rsidRPr="00D27A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 xml:space="preserve">s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ivi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ua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2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ee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2"/>
          <w:w w:val="87"/>
          <w:sz w:val="18"/>
          <w:szCs w:val="18"/>
        </w:rPr>
        <w:t>k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31B1F40D" w14:textId="77777777" w:rsidR="00C318BC" w:rsidRPr="00D27A30" w:rsidRDefault="00C318BC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p w14:paraId="12EC64A7" w14:textId="77777777" w:rsidR="00C318BC" w:rsidRPr="00D27A30" w:rsidRDefault="00D27A30">
      <w:pPr>
        <w:spacing w:line="22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4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14"/>
          <w:w w:val="97"/>
          <w:position w:val="-1"/>
        </w:rPr>
        <w:t>i</w:t>
      </w:r>
      <w:r w:rsidRPr="00D27A30">
        <w:rPr>
          <w:rFonts w:asciiTheme="minorHAnsi" w:eastAsia="Tahoma" w:hAnsiTheme="minorHAnsi" w:cstheme="minorHAnsi"/>
          <w:spacing w:val="2"/>
          <w:w w:val="97"/>
          <w:position w:val="-1"/>
        </w:rPr>
        <w:t>g</w:t>
      </w:r>
      <w:r w:rsidRPr="00D27A30">
        <w:rPr>
          <w:rFonts w:asciiTheme="minorHAnsi" w:eastAsia="Tahoma" w:hAnsiTheme="minorHAnsi" w:cstheme="minorHAnsi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11"/>
          <w:w w:val="9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  <w:w w:val="96"/>
          <w:position w:val="-1"/>
        </w:rPr>
        <w:t>S</w:t>
      </w:r>
      <w:r w:rsidRPr="00D27A30">
        <w:rPr>
          <w:rFonts w:asciiTheme="minorHAnsi" w:eastAsia="Tahoma" w:hAnsiTheme="minorHAnsi" w:cstheme="minorHAnsi"/>
          <w:spacing w:val="-4"/>
          <w:w w:val="97"/>
          <w:position w:val="-1"/>
        </w:rPr>
        <w:t>c</w:t>
      </w:r>
      <w:r w:rsidRPr="00D27A30">
        <w:rPr>
          <w:rFonts w:asciiTheme="minorHAnsi" w:eastAsia="Tahoma" w:hAnsiTheme="minorHAnsi" w:cstheme="minorHAnsi"/>
          <w:spacing w:val="1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4"/>
          <w:w w:val="96"/>
          <w:position w:val="-1"/>
        </w:rPr>
        <w:t>oo</w:t>
      </w:r>
      <w:r w:rsidRPr="00D27A30">
        <w:rPr>
          <w:rFonts w:asciiTheme="minorHAnsi" w:eastAsia="Tahoma" w:hAnsiTheme="minorHAnsi" w:cstheme="minorHAnsi"/>
          <w:w w:val="112"/>
          <w:position w:val="-1"/>
        </w:rPr>
        <w:t>l</w:t>
      </w:r>
      <w:r w:rsidRPr="00D27A30">
        <w:rPr>
          <w:rFonts w:asciiTheme="minorHAnsi" w:eastAsia="Tahoma" w:hAnsiTheme="minorHAnsi" w:cstheme="minorHAnsi"/>
          <w:spacing w:val="-30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5"/>
          <w:position w:val="-1"/>
        </w:rPr>
        <w:t>T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-4"/>
          <w:position w:val="-1"/>
        </w:rPr>
        <w:t>ac</w:t>
      </w:r>
      <w:r w:rsidRPr="00D27A30">
        <w:rPr>
          <w:rFonts w:asciiTheme="minorHAnsi" w:eastAsia="Tahoma" w:hAnsiTheme="minorHAnsi" w:cstheme="minorHAnsi"/>
          <w:spacing w:val="1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position w:val="-1"/>
        </w:rPr>
        <w:t>r</w:t>
      </w:r>
      <w:r w:rsidRPr="00D27A30">
        <w:rPr>
          <w:rFonts w:asciiTheme="minorHAnsi" w:eastAsia="Tahoma" w:hAnsiTheme="minorHAnsi" w:cstheme="minorHAnsi"/>
          <w:position w:val="-1"/>
        </w:rPr>
        <w:t xml:space="preserve">                                                                         </w:t>
      </w:r>
      <w:r w:rsidRPr="00D27A30">
        <w:rPr>
          <w:rFonts w:asciiTheme="minorHAnsi" w:eastAsia="Tahoma" w:hAnsiTheme="minorHAnsi" w:cstheme="minorHAnsi"/>
          <w:spacing w:val="13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6</w:t>
      </w:r>
      <w:r w:rsidRPr="00D27A30">
        <w:rPr>
          <w:rFonts w:asciiTheme="minorHAnsi" w:eastAsia="Tahoma" w:hAnsiTheme="minorHAnsi" w:cstheme="minorHAnsi"/>
          <w:spacing w:val="-1"/>
          <w:w w:val="104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1</w:t>
      </w:r>
      <w:r w:rsidRPr="00D27A30">
        <w:rPr>
          <w:rFonts w:asciiTheme="minorHAnsi" w:eastAsia="Tahoma" w:hAnsiTheme="minorHAnsi" w:cstheme="minorHAnsi"/>
          <w:spacing w:val="-1"/>
          <w:w w:val="104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200</w:t>
      </w:r>
      <w:r w:rsidRPr="00D27A30">
        <w:rPr>
          <w:rFonts w:asciiTheme="minorHAnsi" w:eastAsia="Tahoma" w:hAnsiTheme="minorHAnsi" w:cstheme="minorHAnsi"/>
          <w:w w:val="104"/>
          <w:position w:val="-1"/>
        </w:rPr>
        <w:t>9</w:t>
      </w:r>
      <w:r w:rsidRPr="00D27A30">
        <w:rPr>
          <w:rFonts w:asciiTheme="minorHAnsi" w:eastAsia="Tahoma" w:hAnsiTheme="minorHAnsi" w:cstheme="minorHAnsi"/>
          <w:spacing w:val="-15"/>
          <w:w w:val="104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position w:val="-1"/>
        </w:rPr>
        <w:t>-</w:t>
      </w:r>
      <w:r w:rsidRPr="00D27A30">
        <w:rPr>
          <w:rFonts w:asciiTheme="minorHAnsi" w:eastAsia="Tahoma" w:hAnsiTheme="minorHAnsi" w:cstheme="minorHAnsi"/>
          <w:spacing w:val="-1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1"/>
          <w:w w:val="99"/>
          <w:position w:val="-1"/>
        </w:rPr>
        <w:t>6</w:t>
      </w:r>
      <w:r w:rsidRPr="00D27A30">
        <w:rPr>
          <w:rFonts w:asciiTheme="minorHAnsi" w:eastAsia="Tahoma" w:hAnsiTheme="minorHAnsi" w:cstheme="minorHAnsi"/>
          <w:spacing w:val="-1"/>
          <w:w w:val="127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99"/>
          <w:position w:val="-1"/>
        </w:rPr>
        <w:t>1</w:t>
      </w:r>
      <w:r w:rsidRPr="00D27A30">
        <w:rPr>
          <w:rFonts w:asciiTheme="minorHAnsi" w:eastAsia="Tahoma" w:hAnsiTheme="minorHAnsi" w:cstheme="minorHAnsi"/>
          <w:spacing w:val="-1"/>
          <w:w w:val="127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99"/>
          <w:position w:val="-1"/>
        </w:rPr>
        <w:t>201</w:t>
      </w:r>
      <w:r w:rsidRPr="00D27A30">
        <w:rPr>
          <w:rFonts w:asciiTheme="minorHAnsi" w:eastAsia="Tahoma" w:hAnsiTheme="minorHAnsi" w:cstheme="minorHAnsi"/>
          <w:w w:val="99"/>
          <w:position w:val="-1"/>
        </w:rPr>
        <w:t>3</w:t>
      </w:r>
    </w:p>
    <w:p w14:paraId="11DE0A8D" w14:textId="77777777" w:rsidR="00C318BC" w:rsidRPr="00D27A30" w:rsidRDefault="00D27A30">
      <w:pPr>
        <w:spacing w:line="18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-6"/>
        </w:rPr>
        <w:t>M</w:t>
      </w:r>
      <w:r w:rsidRPr="00D27A30">
        <w:rPr>
          <w:rFonts w:asciiTheme="minorHAnsi" w:eastAsia="Tahoma" w:hAnsiTheme="minorHAnsi" w:cstheme="minorHAnsi"/>
          <w:spacing w:val="-4"/>
        </w:rPr>
        <w:t>a</w:t>
      </w:r>
      <w:r w:rsidRPr="00D27A30">
        <w:rPr>
          <w:rFonts w:asciiTheme="minorHAnsi" w:eastAsia="Tahoma" w:hAnsiTheme="minorHAnsi" w:cstheme="minorHAnsi"/>
          <w:spacing w:val="-14"/>
        </w:rPr>
        <w:t>i</w:t>
      </w:r>
      <w:r w:rsidRPr="00D27A30">
        <w:rPr>
          <w:rFonts w:asciiTheme="minorHAnsi" w:eastAsia="Tahoma" w:hAnsiTheme="minorHAnsi" w:cstheme="minorHAnsi"/>
        </w:rPr>
        <w:t>n</w:t>
      </w:r>
      <w:r w:rsidRPr="00D27A30">
        <w:rPr>
          <w:rFonts w:asciiTheme="minorHAnsi" w:eastAsia="Tahoma" w:hAnsiTheme="minorHAnsi" w:cstheme="minorHAnsi"/>
          <w:spacing w:val="-21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</w:rPr>
        <w:t>St</w:t>
      </w:r>
      <w:r w:rsidRPr="00D27A30">
        <w:rPr>
          <w:rFonts w:asciiTheme="minorHAnsi" w:eastAsia="Tahoma" w:hAnsiTheme="minorHAnsi" w:cstheme="minorHAnsi"/>
          <w:spacing w:val="-1"/>
        </w:rPr>
        <w:t>r</w:t>
      </w:r>
      <w:r w:rsidRPr="00D27A30">
        <w:rPr>
          <w:rFonts w:asciiTheme="minorHAnsi" w:eastAsia="Tahoma" w:hAnsiTheme="minorHAnsi" w:cstheme="minorHAnsi"/>
          <w:spacing w:val="-3"/>
        </w:rPr>
        <w:t>ee</w:t>
      </w:r>
      <w:r w:rsidRPr="00D27A30">
        <w:rPr>
          <w:rFonts w:asciiTheme="minorHAnsi" w:eastAsia="Tahoma" w:hAnsiTheme="minorHAnsi" w:cstheme="minorHAnsi"/>
        </w:rPr>
        <w:t>t</w:t>
      </w:r>
      <w:r w:rsidRPr="00D27A30">
        <w:rPr>
          <w:rFonts w:asciiTheme="minorHAnsi" w:eastAsia="Tahoma" w:hAnsiTheme="minorHAnsi" w:cstheme="minorHAnsi"/>
          <w:spacing w:val="-21"/>
        </w:rPr>
        <w:t xml:space="preserve"> </w:t>
      </w:r>
      <w:r w:rsidRPr="00D27A30">
        <w:rPr>
          <w:rFonts w:asciiTheme="minorHAnsi" w:eastAsia="Tahoma" w:hAnsiTheme="minorHAnsi" w:cstheme="minorHAnsi"/>
          <w:w w:val="101"/>
        </w:rPr>
        <w:t>J</w:t>
      </w:r>
      <w:r w:rsidRPr="00D27A30">
        <w:rPr>
          <w:rFonts w:asciiTheme="minorHAnsi" w:eastAsia="Tahoma" w:hAnsiTheme="minorHAnsi" w:cstheme="minorHAnsi"/>
          <w:spacing w:val="1"/>
          <w:w w:val="97"/>
        </w:rPr>
        <w:t>un</w:t>
      </w:r>
      <w:r w:rsidRPr="00D27A30">
        <w:rPr>
          <w:rFonts w:asciiTheme="minorHAnsi" w:eastAsia="Tahoma" w:hAnsiTheme="minorHAnsi" w:cstheme="minorHAnsi"/>
          <w:spacing w:val="-14"/>
          <w:w w:val="112"/>
        </w:rPr>
        <w:t>i</w:t>
      </w:r>
      <w:r w:rsidRPr="00D27A30">
        <w:rPr>
          <w:rFonts w:asciiTheme="minorHAnsi" w:eastAsia="Tahoma" w:hAnsiTheme="minorHAnsi" w:cstheme="minorHAnsi"/>
          <w:spacing w:val="4"/>
          <w:w w:val="96"/>
        </w:rPr>
        <w:t>o</w:t>
      </w:r>
      <w:r w:rsidRPr="00D27A30">
        <w:rPr>
          <w:rFonts w:asciiTheme="minorHAnsi" w:eastAsia="Tahoma" w:hAnsiTheme="minorHAnsi" w:cstheme="minorHAnsi"/>
          <w:spacing w:val="-1"/>
          <w:w w:val="102"/>
        </w:rPr>
        <w:t>r</w:t>
      </w:r>
      <w:r w:rsidRPr="00D27A30">
        <w:rPr>
          <w:rFonts w:asciiTheme="minorHAnsi" w:eastAsia="Tahoma" w:hAnsiTheme="minorHAnsi" w:cstheme="minorHAnsi"/>
          <w:spacing w:val="-1"/>
          <w:w w:val="127"/>
        </w:rPr>
        <w:t>/</w:t>
      </w:r>
      <w:r w:rsidRPr="00D27A30">
        <w:rPr>
          <w:rFonts w:asciiTheme="minorHAnsi" w:eastAsia="Tahoma" w:hAnsiTheme="minorHAnsi" w:cstheme="minorHAnsi"/>
          <w:spacing w:val="2"/>
          <w:w w:val="96"/>
        </w:rPr>
        <w:t>S</w:t>
      </w:r>
      <w:r w:rsidRPr="00D27A30">
        <w:rPr>
          <w:rFonts w:asciiTheme="minorHAnsi" w:eastAsia="Tahoma" w:hAnsiTheme="minorHAnsi" w:cstheme="minorHAnsi"/>
          <w:spacing w:val="-3"/>
          <w:w w:val="95"/>
        </w:rPr>
        <w:t>e</w:t>
      </w:r>
      <w:r w:rsidRPr="00D27A30">
        <w:rPr>
          <w:rFonts w:asciiTheme="minorHAnsi" w:eastAsia="Tahoma" w:hAnsiTheme="minorHAnsi" w:cstheme="minorHAnsi"/>
          <w:spacing w:val="1"/>
          <w:w w:val="97"/>
        </w:rPr>
        <w:t>n</w:t>
      </w:r>
      <w:r w:rsidRPr="00D27A30">
        <w:rPr>
          <w:rFonts w:asciiTheme="minorHAnsi" w:eastAsia="Tahoma" w:hAnsiTheme="minorHAnsi" w:cstheme="minorHAnsi"/>
          <w:spacing w:val="-14"/>
          <w:w w:val="112"/>
        </w:rPr>
        <w:t>i</w:t>
      </w:r>
      <w:r w:rsidRPr="00D27A30">
        <w:rPr>
          <w:rFonts w:asciiTheme="minorHAnsi" w:eastAsia="Tahoma" w:hAnsiTheme="minorHAnsi" w:cstheme="minorHAnsi"/>
          <w:spacing w:val="4"/>
          <w:w w:val="96"/>
        </w:rPr>
        <w:t>o</w:t>
      </w:r>
      <w:r w:rsidRPr="00D27A30">
        <w:rPr>
          <w:rFonts w:asciiTheme="minorHAnsi" w:eastAsia="Tahoma" w:hAnsiTheme="minorHAnsi" w:cstheme="minorHAnsi"/>
          <w:w w:val="102"/>
        </w:rPr>
        <w:t>r</w:t>
      </w:r>
      <w:r w:rsidRPr="00D27A30">
        <w:rPr>
          <w:rFonts w:asciiTheme="minorHAnsi" w:eastAsia="Tahoma" w:hAnsiTheme="minorHAnsi" w:cstheme="minorHAnsi"/>
          <w:spacing w:val="-17"/>
        </w:rPr>
        <w:t xml:space="preserve"> </w:t>
      </w:r>
      <w:r w:rsidRPr="00D27A30">
        <w:rPr>
          <w:rFonts w:asciiTheme="minorHAnsi" w:eastAsia="Tahoma" w:hAnsiTheme="minorHAnsi" w:cstheme="minorHAnsi"/>
          <w:spacing w:val="4"/>
          <w:w w:val="97"/>
        </w:rPr>
        <w:t>H</w:t>
      </w:r>
      <w:r w:rsidRPr="00D27A30">
        <w:rPr>
          <w:rFonts w:asciiTheme="minorHAnsi" w:eastAsia="Tahoma" w:hAnsiTheme="minorHAnsi" w:cstheme="minorHAnsi"/>
          <w:spacing w:val="-14"/>
          <w:w w:val="97"/>
        </w:rPr>
        <w:t>i</w:t>
      </w:r>
      <w:r w:rsidRPr="00D27A30">
        <w:rPr>
          <w:rFonts w:asciiTheme="minorHAnsi" w:eastAsia="Tahoma" w:hAnsiTheme="minorHAnsi" w:cstheme="minorHAnsi"/>
          <w:spacing w:val="2"/>
          <w:w w:val="97"/>
        </w:rPr>
        <w:t>g</w:t>
      </w:r>
      <w:r w:rsidRPr="00D27A30">
        <w:rPr>
          <w:rFonts w:asciiTheme="minorHAnsi" w:eastAsia="Tahoma" w:hAnsiTheme="minorHAnsi" w:cstheme="minorHAnsi"/>
          <w:w w:val="97"/>
        </w:rPr>
        <w:t>h</w:t>
      </w:r>
      <w:r w:rsidRPr="00D27A30">
        <w:rPr>
          <w:rFonts w:asciiTheme="minorHAnsi" w:eastAsia="Tahoma" w:hAnsiTheme="minorHAnsi" w:cstheme="minorHAnsi"/>
          <w:spacing w:val="-11"/>
          <w:w w:val="97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</w:rPr>
        <w:t>S</w:t>
      </w:r>
      <w:r w:rsidRPr="00D27A30">
        <w:rPr>
          <w:rFonts w:asciiTheme="minorHAnsi" w:eastAsia="Tahoma" w:hAnsiTheme="minorHAnsi" w:cstheme="minorHAnsi"/>
          <w:spacing w:val="-4"/>
        </w:rPr>
        <w:t>c</w:t>
      </w:r>
      <w:r w:rsidRPr="00D27A30">
        <w:rPr>
          <w:rFonts w:asciiTheme="minorHAnsi" w:eastAsia="Tahoma" w:hAnsiTheme="minorHAnsi" w:cstheme="minorHAnsi"/>
          <w:spacing w:val="1"/>
        </w:rPr>
        <w:t>h</w:t>
      </w:r>
      <w:r w:rsidRPr="00D27A30">
        <w:rPr>
          <w:rFonts w:asciiTheme="minorHAnsi" w:eastAsia="Tahoma" w:hAnsiTheme="minorHAnsi" w:cstheme="minorHAnsi"/>
          <w:spacing w:val="4"/>
        </w:rPr>
        <w:t>oo</w:t>
      </w:r>
      <w:r w:rsidRPr="00D27A30">
        <w:rPr>
          <w:rFonts w:asciiTheme="minorHAnsi" w:eastAsia="Tahoma" w:hAnsiTheme="minorHAnsi" w:cstheme="minorHAnsi"/>
        </w:rPr>
        <w:t xml:space="preserve">l                                                        </w:t>
      </w:r>
      <w:r w:rsidRPr="00D27A30">
        <w:rPr>
          <w:rFonts w:asciiTheme="minorHAnsi" w:eastAsia="Tahoma" w:hAnsiTheme="minorHAnsi" w:cstheme="minorHAnsi"/>
          <w:spacing w:val="21"/>
        </w:rPr>
        <w:t xml:space="preserve"> </w:t>
      </w:r>
      <w:r w:rsidRPr="00D27A30">
        <w:rPr>
          <w:rFonts w:asciiTheme="minorHAnsi" w:eastAsia="Tahoma" w:hAnsiTheme="minorHAnsi" w:cstheme="minorHAnsi"/>
          <w:spacing w:val="3"/>
          <w:w w:val="98"/>
        </w:rPr>
        <w:t>N</w:t>
      </w:r>
      <w:r w:rsidRPr="00D27A30">
        <w:rPr>
          <w:rFonts w:asciiTheme="minorHAnsi" w:eastAsia="Tahoma" w:hAnsiTheme="minorHAnsi" w:cstheme="minorHAnsi"/>
          <w:spacing w:val="-3"/>
          <w:w w:val="98"/>
        </w:rPr>
        <w:t>e</w:t>
      </w:r>
      <w:r w:rsidRPr="00D27A30">
        <w:rPr>
          <w:rFonts w:asciiTheme="minorHAnsi" w:eastAsia="Tahoma" w:hAnsiTheme="minorHAnsi" w:cstheme="minorHAnsi"/>
          <w:w w:val="98"/>
        </w:rPr>
        <w:t>w</w:t>
      </w:r>
      <w:r w:rsidRPr="00D27A30">
        <w:rPr>
          <w:rFonts w:asciiTheme="minorHAnsi" w:eastAsia="Tahoma" w:hAnsiTheme="minorHAnsi" w:cstheme="minorHAnsi"/>
          <w:spacing w:val="-20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-2"/>
          <w:w w:val="98"/>
        </w:rPr>
        <w:t>P</w:t>
      </w:r>
      <w:r w:rsidRPr="00D27A30">
        <w:rPr>
          <w:rFonts w:asciiTheme="minorHAnsi" w:eastAsia="Tahoma" w:hAnsiTheme="minorHAnsi" w:cstheme="minorHAnsi"/>
          <w:spacing w:val="-4"/>
          <w:w w:val="98"/>
        </w:rPr>
        <w:t>a</w:t>
      </w:r>
      <w:r w:rsidRPr="00D27A30">
        <w:rPr>
          <w:rFonts w:asciiTheme="minorHAnsi" w:eastAsia="Tahoma" w:hAnsiTheme="minorHAnsi" w:cstheme="minorHAnsi"/>
          <w:spacing w:val="-1"/>
          <w:w w:val="98"/>
        </w:rPr>
        <w:t>r</w:t>
      </w:r>
      <w:r w:rsidRPr="00D27A30">
        <w:rPr>
          <w:rFonts w:asciiTheme="minorHAnsi" w:eastAsia="Tahoma" w:hAnsiTheme="minorHAnsi" w:cstheme="minorHAnsi"/>
          <w:spacing w:val="-5"/>
          <w:w w:val="98"/>
        </w:rPr>
        <w:t>k</w:t>
      </w:r>
      <w:r w:rsidRPr="00D27A30">
        <w:rPr>
          <w:rFonts w:asciiTheme="minorHAnsi" w:eastAsia="Tahoma" w:hAnsiTheme="minorHAnsi" w:cstheme="minorHAnsi"/>
          <w:spacing w:val="-14"/>
          <w:w w:val="98"/>
        </w:rPr>
        <w:t>l</w:t>
      </w:r>
      <w:r w:rsidRPr="00D27A30">
        <w:rPr>
          <w:rFonts w:asciiTheme="minorHAnsi" w:eastAsia="Tahoma" w:hAnsiTheme="minorHAnsi" w:cstheme="minorHAnsi"/>
          <w:spacing w:val="-4"/>
          <w:w w:val="98"/>
        </w:rPr>
        <w:t>a</w:t>
      </w:r>
      <w:r w:rsidRPr="00D27A30">
        <w:rPr>
          <w:rFonts w:asciiTheme="minorHAnsi" w:eastAsia="Tahoma" w:hAnsiTheme="minorHAnsi" w:cstheme="minorHAnsi"/>
          <w:spacing w:val="1"/>
          <w:w w:val="98"/>
        </w:rPr>
        <w:t>n</w:t>
      </w:r>
      <w:r w:rsidRPr="00D27A30">
        <w:rPr>
          <w:rFonts w:asciiTheme="minorHAnsi" w:eastAsia="Tahoma" w:hAnsiTheme="minorHAnsi" w:cstheme="minorHAnsi"/>
          <w:spacing w:val="2"/>
          <w:w w:val="98"/>
        </w:rPr>
        <w:t>d</w:t>
      </w:r>
      <w:r w:rsidRPr="00D27A30">
        <w:rPr>
          <w:rFonts w:asciiTheme="minorHAnsi" w:eastAsia="Tahoma" w:hAnsiTheme="minorHAnsi" w:cstheme="minorHAnsi"/>
          <w:w w:val="98"/>
        </w:rPr>
        <w:t>,</w:t>
      </w:r>
      <w:r w:rsidRPr="00D27A30">
        <w:rPr>
          <w:rFonts w:asciiTheme="minorHAnsi" w:eastAsia="Tahoma" w:hAnsiTheme="minorHAnsi" w:cstheme="minorHAnsi"/>
          <w:spacing w:val="-19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8"/>
        </w:rPr>
        <w:t>C</w:t>
      </w:r>
      <w:r w:rsidRPr="00D27A30">
        <w:rPr>
          <w:rFonts w:asciiTheme="minorHAnsi" w:eastAsia="Tahoma" w:hAnsiTheme="minorHAnsi" w:cstheme="minorHAnsi"/>
        </w:rPr>
        <w:t>A</w:t>
      </w:r>
    </w:p>
    <w:p w14:paraId="0E477953" w14:textId="77777777" w:rsidR="00C318BC" w:rsidRPr="00D27A30" w:rsidRDefault="00C318BC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</w:p>
    <w:p w14:paraId="67061E2C" w14:textId="77777777" w:rsidR="00C318BC" w:rsidRPr="00D27A30" w:rsidRDefault="00D27A30">
      <w:pPr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73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2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rr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4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4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4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94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4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4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4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4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1"/>
          <w:w w:val="94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13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r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4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9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nn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7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91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ss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y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70C06096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80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-6"/>
          <w:w w:val="8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8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"/>
          <w:w w:val="80"/>
          <w:sz w:val="18"/>
          <w:szCs w:val="18"/>
        </w:rPr>
        <w:t>v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"/>
          <w:w w:val="8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"/>
          <w:w w:val="8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2"/>
          <w:w w:val="8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-3"/>
          <w:w w:val="8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 xml:space="preserve">d </w:t>
      </w:r>
      <w:r w:rsidRPr="00D27A30">
        <w:rPr>
          <w:rFonts w:asciiTheme="minorHAnsi" w:hAnsiTheme="minorHAnsi" w:cstheme="minorHAnsi"/>
          <w:spacing w:val="11"/>
          <w:w w:val="8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ass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pa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15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6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gn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7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au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6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82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y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1F465C32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2"/>
          <w:w w:val="7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D27A30">
        <w:rPr>
          <w:rFonts w:asciiTheme="minorHAnsi" w:hAnsiTheme="minorHAnsi" w:cstheme="minorHAnsi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rr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2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2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1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iliti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ch</w:t>
      </w:r>
      <w:r w:rsidRPr="00D27A30">
        <w:rPr>
          <w:rFonts w:asciiTheme="minorHAnsi" w:hAnsiTheme="minorHAnsi" w:cstheme="minorHAnsi"/>
          <w:spacing w:val="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694BADD2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ass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ce</w:t>
      </w:r>
      <w:r w:rsidRPr="00D27A30">
        <w:rPr>
          <w:rFonts w:asciiTheme="minorHAnsi" w:hAnsiTheme="minorHAnsi" w:cstheme="minorHAnsi"/>
          <w:spacing w:val="2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27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ef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1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af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2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as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8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ee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17585252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Offe</w:t>
      </w:r>
      <w:r w:rsidRPr="00D27A30">
        <w:rPr>
          <w:rFonts w:asciiTheme="minorHAnsi" w:hAnsiTheme="minorHAnsi" w:cstheme="minorHAnsi"/>
          <w:spacing w:val="5"/>
          <w:w w:val="86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7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86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se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li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29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4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4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4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94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4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4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4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4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1"/>
          <w:w w:val="94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D27A30">
        <w:rPr>
          <w:rFonts w:asciiTheme="minorHAnsi" w:hAnsiTheme="minorHAnsi" w:cstheme="minorHAnsi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cc</w:t>
      </w:r>
      <w:r w:rsidRPr="00D27A30">
        <w:rPr>
          <w:rFonts w:asciiTheme="minorHAnsi" w:hAnsiTheme="minorHAnsi" w:cstheme="minorHAnsi"/>
          <w:spacing w:val="1"/>
          <w:w w:val="91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ce</w:t>
      </w:r>
      <w:r w:rsidRPr="00D27A30">
        <w:rPr>
          <w:rFonts w:asciiTheme="minorHAnsi" w:hAnsiTheme="minorHAnsi" w:cstheme="minorHAnsi"/>
          <w:spacing w:val="-14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91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it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ct</w:t>
      </w:r>
      <w:r w:rsidRPr="00D27A30">
        <w:rPr>
          <w:rFonts w:asciiTheme="minorHAnsi" w:hAnsiTheme="minorHAnsi" w:cstheme="minorHAnsi"/>
          <w:spacing w:val="12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li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325ABF06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2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2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pa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2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8"/>
          <w:w w:val="9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1"/>
          <w:w w:val="92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5"/>
          <w:w w:val="92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2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92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3"/>
          <w:w w:val="92"/>
          <w:sz w:val="18"/>
          <w:szCs w:val="18"/>
        </w:rPr>
        <w:t>l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-2"/>
          <w:w w:val="9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2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92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2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3"/>
          <w:w w:val="9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2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1"/>
          <w:w w:val="92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2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5"/>
          <w:w w:val="9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92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7"/>
          <w:w w:val="9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92"/>
          <w:sz w:val="18"/>
          <w:szCs w:val="18"/>
        </w:rPr>
        <w:t>q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ua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2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2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2"/>
          <w:sz w:val="18"/>
          <w:szCs w:val="18"/>
        </w:rPr>
        <w:t>l</w:t>
      </w:r>
      <w:r w:rsidRPr="00D27A30">
        <w:rPr>
          <w:rFonts w:asciiTheme="minorHAnsi" w:hAnsiTheme="minorHAnsi" w:cstheme="minorHAnsi"/>
          <w:w w:val="92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6"/>
          <w:w w:val="9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5E5F1B99" w14:textId="77777777" w:rsidR="00C318BC" w:rsidRPr="00D27A30" w:rsidRDefault="00C318BC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p w14:paraId="01B2B54C" w14:textId="77777777" w:rsidR="00C318BC" w:rsidRPr="00D27A30" w:rsidRDefault="00D27A30">
      <w:pPr>
        <w:spacing w:line="22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4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14"/>
          <w:w w:val="97"/>
          <w:position w:val="-1"/>
        </w:rPr>
        <w:t>i</w:t>
      </w:r>
      <w:r w:rsidRPr="00D27A30">
        <w:rPr>
          <w:rFonts w:asciiTheme="minorHAnsi" w:eastAsia="Tahoma" w:hAnsiTheme="minorHAnsi" w:cstheme="minorHAnsi"/>
          <w:spacing w:val="2"/>
          <w:w w:val="97"/>
          <w:position w:val="-1"/>
        </w:rPr>
        <w:t>g</w:t>
      </w:r>
      <w:r w:rsidRPr="00D27A30">
        <w:rPr>
          <w:rFonts w:asciiTheme="minorHAnsi" w:eastAsia="Tahoma" w:hAnsiTheme="minorHAnsi" w:cstheme="minorHAnsi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11"/>
          <w:w w:val="9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  <w:w w:val="96"/>
          <w:position w:val="-1"/>
        </w:rPr>
        <w:t>S</w:t>
      </w:r>
      <w:r w:rsidRPr="00D27A30">
        <w:rPr>
          <w:rFonts w:asciiTheme="minorHAnsi" w:eastAsia="Tahoma" w:hAnsiTheme="minorHAnsi" w:cstheme="minorHAnsi"/>
          <w:spacing w:val="-4"/>
          <w:w w:val="97"/>
          <w:position w:val="-1"/>
        </w:rPr>
        <w:t>c</w:t>
      </w:r>
      <w:r w:rsidRPr="00D27A30">
        <w:rPr>
          <w:rFonts w:asciiTheme="minorHAnsi" w:eastAsia="Tahoma" w:hAnsiTheme="minorHAnsi" w:cstheme="minorHAnsi"/>
          <w:spacing w:val="1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4"/>
          <w:w w:val="96"/>
          <w:position w:val="-1"/>
        </w:rPr>
        <w:t>oo</w:t>
      </w:r>
      <w:r w:rsidRPr="00D27A30">
        <w:rPr>
          <w:rFonts w:asciiTheme="minorHAnsi" w:eastAsia="Tahoma" w:hAnsiTheme="minorHAnsi" w:cstheme="minorHAnsi"/>
          <w:w w:val="112"/>
          <w:position w:val="-1"/>
        </w:rPr>
        <w:t>l</w:t>
      </w:r>
      <w:r w:rsidRPr="00D27A30">
        <w:rPr>
          <w:rFonts w:asciiTheme="minorHAnsi" w:eastAsia="Tahoma" w:hAnsiTheme="minorHAnsi" w:cstheme="minorHAnsi"/>
          <w:spacing w:val="-30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5"/>
          <w:position w:val="-1"/>
        </w:rPr>
        <w:t>T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-4"/>
          <w:position w:val="-1"/>
        </w:rPr>
        <w:t>ac</w:t>
      </w:r>
      <w:r w:rsidRPr="00D27A30">
        <w:rPr>
          <w:rFonts w:asciiTheme="minorHAnsi" w:eastAsia="Tahoma" w:hAnsiTheme="minorHAnsi" w:cstheme="minorHAnsi"/>
          <w:spacing w:val="1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position w:val="-1"/>
        </w:rPr>
        <w:t>r</w:t>
      </w:r>
      <w:r w:rsidRPr="00D27A30">
        <w:rPr>
          <w:rFonts w:asciiTheme="minorHAnsi" w:eastAsia="Tahoma" w:hAnsiTheme="minorHAnsi" w:cstheme="minorHAnsi"/>
          <w:position w:val="-1"/>
        </w:rPr>
        <w:t xml:space="preserve">                                                                            </w:t>
      </w:r>
      <w:r w:rsidRPr="00D27A30">
        <w:rPr>
          <w:rFonts w:asciiTheme="minorHAnsi" w:eastAsia="Tahoma" w:hAnsiTheme="minorHAnsi" w:cstheme="minorHAnsi"/>
          <w:spacing w:val="21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8</w:t>
      </w:r>
      <w:r w:rsidRPr="00D27A30">
        <w:rPr>
          <w:rFonts w:asciiTheme="minorHAnsi" w:eastAsia="Tahoma" w:hAnsiTheme="minorHAnsi" w:cstheme="minorHAnsi"/>
          <w:spacing w:val="-1"/>
          <w:w w:val="104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1</w:t>
      </w:r>
      <w:r w:rsidRPr="00D27A30">
        <w:rPr>
          <w:rFonts w:asciiTheme="minorHAnsi" w:eastAsia="Tahoma" w:hAnsiTheme="minorHAnsi" w:cstheme="minorHAnsi"/>
          <w:spacing w:val="-1"/>
          <w:w w:val="104"/>
          <w:position w:val="-1"/>
        </w:rPr>
        <w:t>/</w:t>
      </w:r>
      <w:r w:rsidRPr="00D27A30">
        <w:rPr>
          <w:rFonts w:asciiTheme="minorHAnsi" w:eastAsia="Tahoma" w:hAnsiTheme="minorHAnsi" w:cstheme="minorHAnsi"/>
          <w:spacing w:val="1"/>
          <w:w w:val="104"/>
          <w:position w:val="-1"/>
        </w:rPr>
        <w:t>201</w:t>
      </w:r>
      <w:r w:rsidRPr="00D27A30">
        <w:rPr>
          <w:rFonts w:asciiTheme="minorHAnsi" w:eastAsia="Tahoma" w:hAnsiTheme="minorHAnsi" w:cstheme="minorHAnsi"/>
          <w:w w:val="104"/>
          <w:position w:val="-1"/>
        </w:rPr>
        <w:t>3</w:t>
      </w:r>
      <w:r w:rsidRPr="00D27A30">
        <w:rPr>
          <w:rFonts w:asciiTheme="minorHAnsi" w:eastAsia="Tahoma" w:hAnsiTheme="minorHAnsi" w:cstheme="minorHAnsi"/>
          <w:spacing w:val="-15"/>
          <w:w w:val="104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position w:val="-1"/>
        </w:rPr>
        <w:t>-</w:t>
      </w:r>
      <w:r w:rsidRPr="00D27A30">
        <w:rPr>
          <w:rFonts w:asciiTheme="minorHAnsi" w:eastAsia="Tahoma" w:hAnsiTheme="minorHAnsi" w:cstheme="minorHAnsi"/>
          <w:spacing w:val="-1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-2"/>
          <w:position w:val="-1"/>
        </w:rPr>
        <w:t>P</w:t>
      </w:r>
      <w:r w:rsidRPr="00D27A30">
        <w:rPr>
          <w:rFonts w:asciiTheme="minorHAnsi" w:eastAsia="Tahoma" w:hAnsiTheme="minorHAnsi" w:cstheme="minorHAnsi"/>
          <w:spacing w:val="-1"/>
          <w:position w:val="-1"/>
        </w:rPr>
        <w:t>r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-2"/>
          <w:position w:val="-1"/>
        </w:rPr>
        <w:t>s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1"/>
          <w:position w:val="-1"/>
        </w:rPr>
        <w:t>n</w:t>
      </w:r>
      <w:r w:rsidRPr="00D27A30">
        <w:rPr>
          <w:rFonts w:asciiTheme="minorHAnsi" w:eastAsia="Tahoma" w:hAnsiTheme="minorHAnsi" w:cstheme="minorHAnsi"/>
          <w:position w:val="-1"/>
        </w:rPr>
        <w:t>t</w:t>
      </w:r>
    </w:p>
    <w:p w14:paraId="3FE1C9A0" w14:textId="77777777" w:rsidR="00C318BC" w:rsidRPr="00D27A30" w:rsidRDefault="00D27A30">
      <w:pPr>
        <w:spacing w:line="18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3"/>
          <w:w w:val="96"/>
        </w:rPr>
        <w:t>O</w:t>
      </w:r>
      <w:r w:rsidRPr="00D27A30">
        <w:rPr>
          <w:rFonts w:asciiTheme="minorHAnsi" w:eastAsia="Tahoma" w:hAnsiTheme="minorHAnsi" w:cstheme="minorHAnsi"/>
          <w:spacing w:val="-4"/>
          <w:w w:val="96"/>
        </w:rPr>
        <w:t>c</w:t>
      </w:r>
      <w:r w:rsidRPr="00D27A30">
        <w:rPr>
          <w:rFonts w:asciiTheme="minorHAnsi" w:eastAsia="Tahoma" w:hAnsiTheme="minorHAnsi" w:cstheme="minorHAnsi"/>
          <w:spacing w:val="-3"/>
          <w:w w:val="96"/>
        </w:rPr>
        <w:t>e</w:t>
      </w:r>
      <w:r w:rsidRPr="00D27A30">
        <w:rPr>
          <w:rFonts w:asciiTheme="minorHAnsi" w:eastAsia="Tahoma" w:hAnsiTheme="minorHAnsi" w:cstheme="minorHAnsi"/>
          <w:spacing w:val="-4"/>
          <w:w w:val="96"/>
        </w:rPr>
        <w:t>a</w:t>
      </w:r>
      <w:r w:rsidRPr="00D27A30">
        <w:rPr>
          <w:rFonts w:asciiTheme="minorHAnsi" w:eastAsia="Tahoma" w:hAnsiTheme="minorHAnsi" w:cstheme="minorHAnsi"/>
          <w:spacing w:val="1"/>
          <w:w w:val="96"/>
        </w:rPr>
        <w:t>n</w:t>
      </w:r>
      <w:r w:rsidRPr="00D27A30">
        <w:rPr>
          <w:rFonts w:asciiTheme="minorHAnsi" w:eastAsia="Tahoma" w:hAnsiTheme="minorHAnsi" w:cstheme="minorHAnsi"/>
          <w:spacing w:val="-2"/>
          <w:w w:val="96"/>
        </w:rPr>
        <w:t>s</w:t>
      </w:r>
      <w:r w:rsidRPr="00D27A30">
        <w:rPr>
          <w:rFonts w:asciiTheme="minorHAnsi" w:eastAsia="Tahoma" w:hAnsiTheme="minorHAnsi" w:cstheme="minorHAnsi"/>
          <w:spacing w:val="-13"/>
          <w:w w:val="96"/>
        </w:rPr>
        <w:t>i</w:t>
      </w:r>
      <w:r w:rsidRPr="00D27A30">
        <w:rPr>
          <w:rFonts w:asciiTheme="minorHAnsi" w:eastAsia="Tahoma" w:hAnsiTheme="minorHAnsi" w:cstheme="minorHAnsi"/>
          <w:spacing w:val="2"/>
          <w:w w:val="96"/>
        </w:rPr>
        <w:t>d</w:t>
      </w:r>
      <w:r w:rsidRPr="00D27A30">
        <w:rPr>
          <w:rFonts w:asciiTheme="minorHAnsi" w:eastAsia="Tahoma" w:hAnsiTheme="minorHAnsi" w:cstheme="minorHAnsi"/>
          <w:w w:val="96"/>
        </w:rPr>
        <w:t>e</w:t>
      </w:r>
      <w:r w:rsidRPr="00D27A30">
        <w:rPr>
          <w:rFonts w:asciiTheme="minorHAnsi" w:eastAsia="Tahoma" w:hAnsiTheme="minorHAnsi" w:cstheme="minorHAnsi"/>
          <w:spacing w:val="-16"/>
          <w:w w:val="96"/>
        </w:rPr>
        <w:t xml:space="preserve"> </w:t>
      </w:r>
      <w:r w:rsidRPr="00D27A30">
        <w:rPr>
          <w:rFonts w:asciiTheme="minorHAnsi" w:eastAsia="Tahoma" w:hAnsiTheme="minorHAnsi" w:cstheme="minorHAnsi"/>
          <w:spacing w:val="4"/>
          <w:w w:val="96"/>
        </w:rPr>
        <w:t>H</w:t>
      </w:r>
      <w:r w:rsidRPr="00D27A30">
        <w:rPr>
          <w:rFonts w:asciiTheme="minorHAnsi" w:eastAsia="Tahoma" w:hAnsiTheme="minorHAnsi" w:cstheme="minorHAnsi"/>
          <w:spacing w:val="-13"/>
          <w:w w:val="96"/>
        </w:rPr>
        <w:t>i</w:t>
      </w:r>
      <w:r w:rsidRPr="00D27A30">
        <w:rPr>
          <w:rFonts w:asciiTheme="minorHAnsi" w:eastAsia="Tahoma" w:hAnsiTheme="minorHAnsi" w:cstheme="minorHAnsi"/>
          <w:spacing w:val="2"/>
          <w:w w:val="96"/>
        </w:rPr>
        <w:t>g</w:t>
      </w:r>
      <w:r w:rsidRPr="00D27A30">
        <w:rPr>
          <w:rFonts w:asciiTheme="minorHAnsi" w:eastAsia="Tahoma" w:hAnsiTheme="minorHAnsi" w:cstheme="minorHAnsi"/>
          <w:w w:val="96"/>
        </w:rPr>
        <w:t>h</w:t>
      </w:r>
      <w:r w:rsidRPr="00D27A30">
        <w:rPr>
          <w:rFonts w:asciiTheme="minorHAnsi" w:eastAsia="Tahoma" w:hAnsiTheme="minorHAnsi" w:cstheme="minorHAnsi"/>
          <w:spacing w:val="-7"/>
          <w:w w:val="96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</w:rPr>
        <w:t>S</w:t>
      </w:r>
      <w:r w:rsidRPr="00D27A30">
        <w:rPr>
          <w:rFonts w:asciiTheme="minorHAnsi" w:eastAsia="Tahoma" w:hAnsiTheme="minorHAnsi" w:cstheme="minorHAnsi"/>
          <w:spacing w:val="-4"/>
        </w:rPr>
        <w:t>c</w:t>
      </w:r>
      <w:r w:rsidRPr="00D27A30">
        <w:rPr>
          <w:rFonts w:asciiTheme="minorHAnsi" w:eastAsia="Tahoma" w:hAnsiTheme="minorHAnsi" w:cstheme="minorHAnsi"/>
          <w:spacing w:val="1"/>
        </w:rPr>
        <w:t>h</w:t>
      </w:r>
      <w:r w:rsidRPr="00D27A30">
        <w:rPr>
          <w:rFonts w:asciiTheme="minorHAnsi" w:eastAsia="Tahoma" w:hAnsiTheme="minorHAnsi" w:cstheme="minorHAnsi"/>
          <w:spacing w:val="4"/>
        </w:rPr>
        <w:t>oo</w:t>
      </w:r>
      <w:r w:rsidRPr="00D27A30">
        <w:rPr>
          <w:rFonts w:asciiTheme="minorHAnsi" w:eastAsia="Tahoma" w:hAnsiTheme="minorHAnsi" w:cstheme="minorHAnsi"/>
        </w:rPr>
        <w:t>l</w:t>
      </w:r>
      <w:r w:rsidRPr="00D27A30">
        <w:rPr>
          <w:rFonts w:asciiTheme="minorHAnsi" w:eastAsia="Tahoma" w:hAnsiTheme="minorHAnsi" w:cstheme="minorHAnsi"/>
        </w:rPr>
        <w:t xml:space="preserve">                                                                            </w:t>
      </w:r>
      <w:r w:rsidRPr="00D27A30">
        <w:rPr>
          <w:rFonts w:asciiTheme="minorHAnsi" w:eastAsia="Tahoma" w:hAnsiTheme="minorHAnsi" w:cstheme="minorHAnsi"/>
          <w:spacing w:val="16"/>
        </w:rPr>
        <w:t xml:space="preserve"> </w:t>
      </w:r>
      <w:r w:rsidRPr="00D27A30">
        <w:rPr>
          <w:rFonts w:asciiTheme="minorHAnsi" w:eastAsia="Tahoma" w:hAnsiTheme="minorHAnsi" w:cstheme="minorHAnsi"/>
          <w:spacing w:val="3"/>
          <w:w w:val="98"/>
        </w:rPr>
        <w:t>N</w:t>
      </w:r>
      <w:r w:rsidRPr="00D27A30">
        <w:rPr>
          <w:rFonts w:asciiTheme="minorHAnsi" w:eastAsia="Tahoma" w:hAnsiTheme="minorHAnsi" w:cstheme="minorHAnsi"/>
          <w:spacing w:val="-3"/>
          <w:w w:val="98"/>
        </w:rPr>
        <w:t>e</w:t>
      </w:r>
      <w:r w:rsidRPr="00D27A30">
        <w:rPr>
          <w:rFonts w:asciiTheme="minorHAnsi" w:eastAsia="Tahoma" w:hAnsiTheme="minorHAnsi" w:cstheme="minorHAnsi"/>
          <w:w w:val="98"/>
        </w:rPr>
        <w:t>w</w:t>
      </w:r>
      <w:r w:rsidRPr="00D27A30">
        <w:rPr>
          <w:rFonts w:asciiTheme="minorHAnsi" w:eastAsia="Tahoma" w:hAnsiTheme="minorHAnsi" w:cstheme="minorHAnsi"/>
          <w:spacing w:val="-20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-2"/>
          <w:w w:val="98"/>
        </w:rPr>
        <w:t>P</w:t>
      </w:r>
      <w:r w:rsidRPr="00D27A30">
        <w:rPr>
          <w:rFonts w:asciiTheme="minorHAnsi" w:eastAsia="Tahoma" w:hAnsiTheme="minorHAnsi" w:cstheme="minorHAnsi"/>
          <w:spacing w:val="-4"/>
          <w:w w:val="98"/>
        </w:rPr>
        <w:t>a</w:t>
      </w:r>
      <w:r w:rsidRPr="00D27A30">
        <w:rPr>
          <w:rFonts w:asciiTheme="minorHAnsi" w:eastAsia="Tahoma" w:hAnsiTheme="minorHAnsi" w:cstheme="minorHAnsi"/>
          <w:spacing w:val="-1"/>
          <w:w w:val="98"/>
        </w:rPr>
        <w:t>r</w:t>
      </w:r>
      <w:r w:rsidRPr="00D27A30">
        <w:rPr>
          <w:rFonts w:asciiTheme="minorHAnsi" w:eastAsia="Tahoma" w:hAnsiTheme="minorHAnsi" w:cstheme="minorHAnsi"/>
          <w:spacing w:val="-5"/>
          <w:w w:val="98"/>
        </w:rPr>
        <w:t>k</w:t>
      </w:r>
      <w:r w:rsidRPr="00D27A30">
        <w:rPr>
          <w:rFonts w:asciiTheme="minorHAnsi" w:eastAsia="Tahoma" w:hAnsiTheme="minorHAnsi" w:cstheme="minorHAnsi"/>
          <w:spacing w:val="-14"/>
          <w:w w:val="98"/>
        </w:rPr>
        <w:t>l</w:t>
      </w:r>
      <w:r w:rsidRPr="00D27A30">
        <w:rPr>
          <w:rFonts w:asciiTheme="minorHAnsi" w:eastAsia="Tahoma" w:hAnsiTheme="minorHAnsi" w:cstheme="minorHAnsi"/>
          <w:spacing w:val="-4"/>
          <w:w w:val="98"/>
        </w:rPr>
        <w:t>a</w:t>
      </w:r>
      <w:r w:rsidRPr="00D27A30">
        <w:rPr>
          <w:rFonts w:asciiTheme="minorHAnsi" w:eastAsia="Tahoma" w:hAnsiTheme="minorHAnsi" w:cstheme="minorHAnsi"/>
          <w:spacing w:val="1"/>
          <w:w w:val="98"/>
        </w:rPr>
        <w:t>n</w:t>
      </w:r>
      <w:r w:rsidRPr="00D27A30">
        <w:rPr>
          <w:rFonts w:asciiTheme="minorHAnsi" w:eastAsia="Tahoma" w:hAnsiTheme="minorHAnsi" w:cstheme="minorHAnsi"/>
          <w:spacing w:val="2"/>
          <w:w w:val="98"/>
        </w:rPr>
        <w:t>d</w:t>
      </w:r>
      <w:r w:rsidRPr="00D27A30">
        <w:rPr>
          <w:rFonts w:asciiTheme="minorHAnsi" w:eastAsia="Tahoma" w:hAnsiTheme="minorHAnsi" w:cstheme="minorHAnsi"/>
          <w:w w:val="98"/>
        </w:rPr>
        <w:t>,</w:t>
      </w:r>
      <w:r w:rsidRPr="00D27A30">
        <w:rPr>
          <w:rFonts w:asciiTheme="minorHAnsi" w:eastAsia="Tahoma" w:hAnsiTheme="minorHAnsi" w:cstheme="minorHAnsi"/>
          <w:spacing w:val="-19"/>
          <w:w w:val="98"/>
        </w:rPr>
        <w:t xml:space="preserve"> </w:t>
      </w:r>
      <w:r w:rsidRPr="00D27A30">
        <w:rPr>
          <w:rFonts w:asciiTheme="minorHAnsi" w:eastAsia="Tahoma" w:hAnsiTheme="minorHAnsi" w:cstheme="minorHAnsi"/>
          <w:spacing w:val="8"/>
        </w:rPr>
        <w:t>C</w:t>
      </w:r>
      <w:r w:rsidRPr="00D27A30">
        <w:rPr>
          <w:rFonts w:asciiTheme="minorHAnsi" w:eastAsia="Tahoma" w:hAnsiTheme="minorHAnsi" w:cstheme="minorHAnsi"/>
        </w:rPr>
        <w:t>A</w:t>
      </w:r>
    </w:p>
    <w:p w14:paraId="5400CEA0" w14:textId="77777777" w:rsidR="00C318BC" w:rsidRPr="00D27A30" w:rsidRDefault="00C318BC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</w:p>
    <w:p w14:paraId="3E03B641" w14:textId="77777777" w:rsidR="00C318BC" w:rsidRPr="00D27A30" w:rsidRDefault="00D27A30">
      <w:pPr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2"/>
          <w:w w:val="7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li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tiv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0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g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9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wit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14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27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2F73A532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86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v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1"/>
          <w:w w:val="86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pe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ess</w:t>
      </w:r>
      <w:r w:rsidRPr="00D27A30">
        <w:rPr>
          <w:rFonts w:asciiTheme="minorHAnsi" w:hAnsiTheme="minorHAnsi" w:cstheme="minorHAnsi"/>
          <w:spacing w:val="1"/>
          <w:w w:val="86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17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11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11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6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il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6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ass</w:t>
      </w:r>
      <w:r w:rsidRPr="00D27A30">
        <w:rPr>
          <w:rFonts w:asciiTheme="minorHAnsi" w:hAnsiTheme="minorHAnsi" w:cstheme="minorHAnsi"/>
          <w:spacing w:val="5"/>
          <w:w w:val="86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86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20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ivi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029530E1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2"/>
          <w:w w:val="7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v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ass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gn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fa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2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3080E6AE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7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-5"/>
          <w:w w:val="7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7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7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"/>
          <w:w w:val="79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-3"/>
          <w:w w:val="7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79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-3"/>
          <w:w w:val="7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79"/>
          <w:sz w:val="18"/>
          <w:szCs w:val="18"/>
        </w:rPr>
        <w:t xml:space="preserve">d </w:t>
      </w:r>
      <w:r w:rsidRPr="00D27A30">
        <w:rPr>
          <w:rFonts w:asciiTheme="minorHAnsi" w:hAnsiTheme="minorHAnsi" w:cstheme="minorHAnsi"/>
          <w:spacing w:val="12"/>
          <w:w w:val="7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90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18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ass</w:t>
      </w:r>
      <w:r w:rsidRPr="00D27A30">
        <w:rPr>
          <w:rFonts w:asciiTheme="minorHAnsi" w:hAnsiTheme="minorHAnsi" w:cstheme="minorHAnsi"/>
          <w:spacing w:val="5"/>
          <w:w w:val="90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oo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1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5C1E6ADE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5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vi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1"/>
          <w:w w:val="89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4"/>
          <w:w w:val="89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5"/>
          <w:w w:val="89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u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3"/>
          <w:w w:val="89"/>
          <w:sz w:val="18"/>
          <w:szCs w:val="18"/>
        </w:rPr>
        <w:t>tiv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21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4"/>
          <w:w w:val="89"/>
          <w:sz w:val="18"/>
          <w:szCs w:val="18"/>
        </w:rPr>
        <w:t>ee</w:t>
      </w:r>
      <w:r w:rsidRPr="00D27A30">
        <w:rPr>
          <w:rFonts w:asciiTheme="minorHAnsi" w:hAnsiTheme="minorHAnsi" w:cstheme="minorHAnsi"/>
          <w:spacing w:val="-2"/>
          <w:w w:val="89"/>
          <w:sz w:val="18"/>
          <w:szCs w:val="18"/>
        </w:rPr>
        <w:t>d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b</w:t>
      </w:r>
      <w:r w:rsidRPr="00D27A30">
        <w:rPr>
          <w:rFonts w:asciiTheme="minorHAnsi" w:hAnsiTheme="minorHAnsi" w:cstheme="minorHAnsi"/>
          <w:spacing w:val="-3"/>
          <w:w w:val="89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89"/>
          <w:sz w:val="18"/>
          <w:szCs w:val="18"/>
        </w:rPr>
        <w:t>ck</w:t>
      </w:r>
      <w:r w:rsidRPr="00D27A30">
        <w:rPr>
          <w:rFonts w:asciiTheme="minorHAnsi" w:hAnsiTheme="minorHAnsi" w:cstheme="minorHAnsi"/>
          <w:spacing w:val="-8"/>
          <w:w w:val="8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ch</w:t>
      </w:r>
      <w:r w:rsidRPr="00D27A30">
        <w:rPr>
          <w:rFonts w:asciiTheme="minorHAnsi" w:hAnsiTheme="minorHAnsi" w:cstheme="minorHAnsi"/>
          <w:spacing w:val="2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3"/>
          <w:w w:val="92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15F6A656" w14:textId="77777777" w:rsidR="00C318BC" w:rsidRPr="00D27A30" w:rsidRDefault="00D27A30">
      <w:pPr>
        <w:spacing w:line="18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69"/>
          <w:sz w:val="18"/>
          <w:szCs w:val="18"/>
        </w:rPr>
        <w:t>•</w:t>
      </w:r>
      <w:r w:rsidRPr="00D27A30">
        <w:rPr>
          <w:rFonts w:asciiTheme="minorHAnsi" w:hAnsiTheme="minorHAnsi" w:cstheme="minorHAnsi"/>
          <w:spacing w:val="6"/>
          <w:w w:val="69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1"/>
          <w:w w:val="72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4"/>
          <w:w w:val="85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109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1"/>
          <w:w w:val="90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me</w:t>
      </w:r>
      <w:r w:rsidRPr="00D27A30">
        <w:rPr>
          <w:rFonts w:asciiTheme="minorHAnsi" w:hAnsiTheme="minorHAnsi" w:cstheme="minorHAnsi"/>
          <w:spacing w:val="-13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90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3"/>
          <w:w w:val="90"/>
          <w:sz w:val="18"/>
          <w:szCs w:val="18"/>
        </w:rPr>
        <w:t>ti</w:t>
      </w:r>
      <w:r w:rsidRPr="00D27A30">
        <w:rPr>
          <w:rFonts w:asciiTheme="minorHAnsi" w:hAnsiTheme="minorHAnsi" w:cstheme="minorHAnsi"/>
          <w:spacing w:val="-4"/>
          <w:w w:val="90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-1"/>
          <w:w w:val="90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D27A30">
        <w:rPr>
          <w:rFonts w:asciiTheme="minorHAnsi" w:hAnsiTheme="minorHAnsi" w:cstheme="minorHAnsi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t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91"/>
          <w:sz w:val="18"/>
          <w:szCs w:val="18"/>
        </w:rPr>
        <w:t>a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h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5"/>
          <w:w w:val="91"/>
          <w:sz w:val="18"/>
          <w:szCs w:val="18"/>
        </w:rPr>
        <w:t>n</w:t>
      </w:r>
      <w:r w:rsidRPr="00D27A30">
        <w:rPr>
          <w:rFonts w:asciiTheme="minorHAnsi" w:hAnsiTheme="minorHAnsi" w:cstheme="minorHAnsi"/>
          <w:w w:val="91"/>
          <w:sz w:val="18"/>
          <w:szCs w:val="18"/>
        </w:rPr>
        <w:t>g</w:t>
      </w:r>
      <w:r w:rsidRPr="00D27A30">
        <w:rPr>
          <w:rFonts w:asciiTheme="minorHAnsi" w:hAnsiTheme="minorHAnsi" w:cstheme="minorHAnsi"/>
          <w:spacing w:val="3"/>
          <w:w w:val="91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spacing w:val="-2"/>
          <w:w w:val="91"/>
          <w:sz w:val="18"/>
          <w:szCs w:val="18"/>
        </w:rPr>
        <w:t>d</w:t>
      </w:r>
      <w:r w:rsidRPr="00D27A30">
        <w:rPr>
          <w:rFonts w:asciiTheme="minorHAnsi" w:hAnsiTheme="minorHAnsi" w:cstheme="minorHAnsi"/>
          <w:spacing w:val="-4"/>
          <w:w w:val="91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-3"/>
          <w:w w:val="87"/>
          <w:sz w:val="18"/>
          <w:szCs w:val="18"/>
        </w:rPr>
        <w:t>s</w:t>
      </w:r>
      <w:r w:rsidRPr="00D27A30">
        <w:rPr>
          <w:rFonts w:asciiTheme="minorHAnsi" w:hAnsiTheme="minorHAnsi" w:cstheme="minorHAnsi"/>
          <w:w w:val="80"/>
          <w:sz w:val="18"/>
          <w:szCs w:val="18"/>
        </w:rPr>
        <w:t>.</w:t>
      </w:r>
    </w:p>
    <w:p w14:paraId="3257E2FF" w14:textId="77777777" w:rsidR="00C318BC" w:rsidRPr="00D27A30" w:rsidRDefault="00C318BC">
      <w:pPr>
        <w:spacing w:before="4" w:line="100" w:lineRule="exact"/>
        <w:rPr>
          <w:rFonts w:asciiTheme="minorHAnsi" w:hAnsiTheme="minorHAnsi" w:cstheme="minorHAnsi"/>
          <w:sz w:val="10"/>
          <w:szCs w:val="10"/>
        </w:rPr>
      </w:pPr>
    </w:p>
    <w:p w14:paraId="70AC1B7D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15A775DC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54613EAE" w14:textId="77777777" w:rsidR="00C318BC" w:rsidRPr="00D27A30" w:rsidRDefault="00D27A30">
      <w:pPr>
        <w:ind w:left="142"/>
        <w:rPr>
          <w:rFonts w:asciiTheme="minorHAnsi" w:eastAsia="Tahoma" w:hAnsiTheme="minorHAnsi" w:cstheme="minorHAnsi"/>
          <w:sz w:val="24"/>
          <w:szCs w:val="24"/>
        </w:rPr>
      </w:pPr>
      <w:r w:rsidRPr="00D27A30">
        <w:rPr>
          <w:rFonts w:asciiTheme="minorHAnsi" w:eastAsia="Tahoma" w:hAnsiTheme="minorHAnsi" w:cstheme="minorHAnsi"/>
          <w:spacing w:val="-7"/>
          <w:sz w:val="24"/>
          <w:szCs w:val="24"/>
        </w:rPr>
        <w:t>E</w:t>
      </w:r>
      <w:r w:rsidRPr="00D27A30">
        <w:rPr>
          <w:rFonts w:asciiTheme="minorHAnsi" w:eastAsia="Tahoma" w:hAnsiTheme="minorHAnsi" w:cstheme="minorHAnsi"/>
          <w:spacing w:val="2"/>
          <w:sz w:val="24"/>
          <w:szCs w:val="24"/>
        </w:rPr>
        <w:t>d</w:t>
      </w:r>
      <w:r w:rsidRPr="00D27A30">
        <w:rPr>
          <w:rFonts w:asciiTheme="minorHAnsi" w:eastAsia="Tahoma" w:hAnsiTheme="minorHAnsi" w:cstheme="minorHAnsi"/>
          <w:spacing w:val="-1"/>
          <w:sz w:val="24"/>
          <w:szCs w:val="24"/>
        </w:rPr>
        <w:t>uc</w:t>
      </w:r>
      <w:r w:rsidRPr="00D27A30">
        <w:rPr>
          <w:rFonts w:asciiTheme="minorHAnsi" w:eastAsia="Tahoma" w:hAnsiTheme="minorHAnsi" w:cstheme="minorHAnsi"/>
          <w:spacing w:val="-4"/>
          <w:sz w:val="24"/>
          <w:szCs w:val="24"/>
        </w:rPr>
        <w:t>a</w:t>
      </w:r>
      <w:r w:rsidRPr="00D27A30">
        <w:rPr>
          <w:rFonts w:asciiTheme="minorHAnsi" w:eastAsia="Tahoma" w:hAnsiTheme="minorHAnsi" w:cstheme="minorHAnsi"/>
          <w:spacing w:val="-2"/>
          <w:sz w:val="24"/>
          <w:szCs w:val="24"/>
        </w:rPr>
        <w:t>ti</w:t>
      </w:r>
      <w:r w:rsidRPr="00D27A30">
        <w:rPr>
          <w:rFonts w:asciiTheme="minorHAnsi" w:eastAsia="Tahoma" w:hAnsiTheme="minorHAnsi" w:cstheme="minorHAnsi"/>
          <w:spacing w:val="4"/>
          <w:sz w:val="24"/>
          <w:szCs w:val="24"/>
        </w:rPr>
        <w:t>o</w:t>
      </w:r>
      <w:r w:rsidRPr="00D27A30">
        <w:rPr>
          <w:rFonts w:asciiTheme="minorHAnsi" w:eastAsia="Tahoma" w:hAnsiTheme="minorHAnsi" w:cstheme="minorHAnsi"/>
          <w:sz w:val="24"/>
          <w:szCs w:val="24"/>
        </w:rPr>
        <w:t>n</w:t>
      </w:r>
    </w:p>
    <w:p w14:paraId="31AE772C" w14:textId="77777777" w:rsidR="00C318BC" w:rsidRPr="00D27A30" w:rsidRDefault="00D27A30">
      <w:pPr>
        <w:spacing w:before="13" w:line="220" w:lineRule="exact"/>
        <w:ind w:left="142"/>
        <w:rPr>
          <w:rFonts w:asciiTheme="minorHAnsi" w:eastAsia="Tahoma" w:hAnsiTheme="minorHAnsi" w:cstheme="minorHAnsi"/>
        </w:rPr>
      </w:pPr>
      <w:r w:rsidRPr="00D27A30">
        <w:rPr>
          <w:rFonts w:asciiTheme="minorHAnsi" w:eastAsia="Tahoma" w:hAnsiTheme="minorHAnsi" w:cstheme="minorHAnsi"/>
          <w:spacing w:val="5"/>
          <w:w w:val="97"/>
          <w:position w:val="-1"/>
        </w:rPr>
        <w:t>B</w:t>
      </w:r>
      <w:r w:rsidRPr="00D27A30">
        <w:rPr>
          <w:rFonts w:asciiTheme="minorHAnsi" w:eastAsia="Tahoma" w:hAnsiTheme="minorHAnsi" w:cstheme="minorHAnsi"/>
          <w:spacing w:val="-4"/>
          <w:w w:val="97"/>
          <w:position w:val="-1"/>
        </w:rPr>
        <w:t>ac</w:t>
      </w:r>
      <w:r w:rsidRPr="00D27A30">
        <w:rPr>
          <w:rFonts w:asciiTheme="minorHAnsi" w:eastAsia="Tahoma" w:hAnsiTheme="minorHAnsi" w:cstheme="minorHAnsi"/>
          <w:spacing w:val="1"/>
          <w:w w:val="97"/>
          <w:position w:val="-1"/>
        </w:rPr>
        <w:t>h</w:t>
      </w:r>
      <w:r w:rsidRPr="00D27A30">
        <w:rPr>
          <w:rFonts w:asciiTheme="minorHAnsi" w:eastAsia="Tahoma" w:hAnsiTheme="minorHAnsi" w:cstheme="minorHAnsi"/>
          <w:spacing w:val="-3"/>
          <w:w w:val="97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-14"/>
          <w:w w:val="97"/>
          <w:position w:val="-1"/>
        </w:rPr>
        <w:t>l</w:t>
      </w:r>
      <w:r w:rsidRPr="00D27A30">
        <w:rPr>
          <w:rFonts w:asciiTheme="minorHAnsi" w:eastAsia="Tahoma" w:hAnsiTheme="minorHAnsi" w:cstheme="minorHAnsi"/>
          <w:spacing w:val="4"/>
          <w:w w:val="97"/>
          <w:position w:val="-1"/>
        </w:rPr>
        <w:t>o</w:t>
      </w:r>
      <w:r w:rsidRPr="00D27A30">
        <w:rPr>
          <w:rFonts w:asciiTheme="minorHAnsi" w:eastAsia="Tahoma" w:hAnsiTheme="minorHAnsi" w:cstheme="minorHAnsi"/>
          <w:w w:val="97"/>
          <w:position w:val="-1"/>
        </w:rPr>
        <w:t>r</w:t>
      </w:r>
      <w:r w:rsidRPr="00D27A30">
        <w:rPr>
          <w:rFonts w:asciiTheme="minorHAnsi" w:eastAsia="Tahoma" w:hAnsiTheme="minorHAnsi" w:cstheme="minorHAnsi"/>
          <w:spacing w:val="-8"/>
          <w:w w:val="97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4"/>
          <w:position w:val="-1"/>
        </w:rPr>
        <w:t>o</w:t>
      </w:r>
      <w:r w:rsidRPr="00D27A30">
        <w:rPr>
          <w:rFonts w:asciiTheme="minorHAnsi" w:eastAsia="Tahoma" w:hAnsiTheme="minorHAnsi" w:cstheme="minorHAnsi"/>
          <w:position w:val="-1"/>
        </w:rPr>
        <w:t>f</w:t>
      </w:r>
      <w:r w:rsidRPr="00D27A30">
        <w:rPr>
          <w:rFonts w:asciiTheme="minorHAnsi" w:eastAsia="Tahoma" w:hAnsiTheme="minorHAnsi" w:cstheme="minorHAnsi"/>
          <w:spacing w:val="-24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2"/>
          <w:position w:val="-1"/>
        </w:rPr>
        <w:t>S</w:t>
      </w:r>
      <w:r w:rsidRPr="00D27A30">
        <w:rPr>
          <w:rFonts w:asciiTheme="minorHAnsi" w:eastAsia="Tahoma" w:hAnsiTheme="minorHAnsi" w:cstheme="minorHAnsi"/>
          <w:spacing w:val="-4"/>
          <w:position w:val="-1"/>
        </w:rPr>
        <w:t>c</w:t>
      </w:r>
      <w:r w:rsidRPr="00D27A30">
        <w:rPr>
          <w:rFonts w:asciiTheme="minorHAnsi" w:eastAsia="Tahoma" w:hAnsiTheme="minorHAnsi" w:cstheme="minorHAnsi"/>
          <w:spacing w:val="-14"/>
          <w:position w:val="-1"/>
        </w:rPr>
        <w:t>i</w:t>
      </w:r>
      <w:r w:rsidRPr="00D27A30">
        <w:rPr>
          <w:rFonts w:asciiTheme="minorHAnsi" w:eastAsia="Tahoma" w:hAnsiTheme="minorHAnsi" w:cstheme="minorHAnsi"/>
          <w:spacing w:val="-3"/>
          <w:position w:val="-1"/>
        </w:rPr>
        <w:t>e</w:t>
      </w:r>
      <w:r w:rsidRPr="00D27A30">
        <w:rPr>
          <w:rFonts w:asciiTheme="minorHAnsi" w:eastAsia="Tahoma" w:hAnsiTheme="minorHAnsi" w:cstheme="minorHAnsi"/>
          <w:spacing w:val="1"/>
          <w:position w:val="-1"/>
        </w:rPr>
        <w:t>n</w:t>
      </w:r>
      <w:r w:rsidRPr="00D27A30">
        <w:rPr>
          <w:rFonts w:asciiTheme="minorHAnsi" w:eastAsia="Tahoma" w:hAnsiTheme="minorHAnsi" w:cstheme="minorHAnsi"/>
          <w:spacing w:val="-4"/>
          <w:position w:val="-1"/>
        </w:rPr>
        <w:t>c</w:t>
      </w:r>
      <w:r w:rsidRPr="00D27A30">
        <w:rPr>
          <w:rFonts w:asciiTheme="minorHAnsi" w:eastAsia="Tahoma" w:hAnsiTheme="minorHAnsi" w:cstheme="minorHAnsi"/>
          <w:position w:val="-1"/>
        </w:rPr>
        <w:t>e</w:t>
      </w:r>
      <w:r w:rsidRPr="00D27A30">
        <w:rPr>
          <w:rFonts w:asciiTheme="minorHAnsi" w:eastAsia="Tahoma" w:hAnsiTheme="minorHAnsi" w:cstheme="minorHAnsi"/>
          <w:position w:val="-1"/>
        </w:rPr>
        <w:t xml:space="preserve">                                                                                                </w:t>
      </w:r>
      <w:r w:rsidRPr="00D27A30">
        <w:rPr>
          <w:rFonts w:asciiTheme="minorHAnsi" w:eastAsia="Tahoma" w:hAnsiTheme="minorHAnsi" w:cstheme="minorHAnsi"/>
          <w:spacing w:val="41"/>
          <w:position w:val="-1"/>
        </w:rPr>
        <w:t xml:space="preserve"> </w:t>
      </w:r>
      <w:r w:rsidRPr="00D27A30">
        <w:rPr>
          <w:rFonts w:asciiTheme="minorHAnsi" w:eastAsia="Tahoma" w:hAnsiTheme="minorHAnsi" w:cstheme="minorHAnsi"/>
          <w:spacing w:val="1"/>
          <w:position w:val="-1"/>
        </w:rPr>
        <w:t>200</w:t>
      </w:r>
      <w:r w:rsidRPr="00D27A30">
        <w:rPr>
          <w:rFonts w:asciiTheme="minorHAnsi" w:eastAsia="Tahoma" w:hAnsiTheme="minorHAnsi" w:cstheme="minorHAnsi"/>
          <w:position w:val="-1"/>
        </w:rPr>
        <w:t>6</w:t>
      </w:r>
    </w:p>
    <w:p w14:paraId="0D1EA449" w14:textId="77777777" w:rsidR="00C318BC" w:rsidRPr="00D27A30" w:rsidRDefault="00D27A30">
      <w:pPr>
        <w:spacing w:line="160" w:lineRule="exact"/>
        <w:ind w:left="142"/>
        <w:rPr>
          <w:rFonts w:asciiTheme="minorHAnsi" w:hAnsiTheme="minorHAnsi" w:cstheme="minorHAnsi"/>
          <w:sz w:val="18"/>
          <w:szCs w:val="18"/>
        </w:rPr>
      </w:pPr>
      <w:r w:rsidRPr="00D27A30">
        <w:rPr>
          <w:rFonts w:asciiTheme="minorHAnsi" w:hAnsiTheme="minorHAnsi" w:cstheme="minorHAnsi"/>
          <w:w w:val="88"/>
          <w:sz w:val="18"/>
          <w:szCs w:val="18"/>
        </w:rPr>
        <w:t>U</w:t>
      </w:r>
      <w:r w:rsidRPr="00D27A30">
        <w:rPr>
          <w:rFonts w:asciiTheme="minorHAnsi" w:hAnsiTheme="minorHAnsi" w:cstheme="minorHAnsi"/>
          <w:spacing w:val="4"/>
          <w:w w:val="88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iv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e</w:t>
      </w:r>
      <w:r w:rsidRPr="00D27A30">
        <w:rPr>
          <w:rFonts w:asciiTheme="minorHAnsi" w:hAnsiTheme="minorHAnsi" w:cstheme="minorHAnsi"/>
          <w:spacing w:val="5"/>
          <w:w w:val="88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-3"/>
          <w:w w:val="88"/>
          <w:sz w:val="18"/>
          <w:szCs w:val="18"/>
        </w:rPr>
        <w:t>s</w:t>
      </w:r>
      <w:r w:rsidRPr="00D27A30">
        <w:rPr>
          <w:rFonts w:asciiTheme="minorHAnsi" w:hAnsiTheme="minorHAnsi" w:cstheme="minorHAnsi"/>
          <w:spacing w:val="3"/>
          <w:w w:val="88"/>
          <w:sz w:val="18"/>
          <w:szCs w:val="18"/>
        </w:rPr>
        <w:t>it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y</w:t>
      </w:r>
      <w:r w:rsidRPr="00D27A30">
        <w:rPr>
          <w:rFonts w:asciiTheme="minorHAnsi" w:hAnsiTheme="minorHAnsi" w:cstheme="minorHAnsi"/>
          <w:spacing w:val="11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w w:val="88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-12"/>
          <w:w w:val="88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7"/>
          <w:w w:val="70"/>
          <w:sz w:val="18"/>
          <w:szCs w:val="18"/>
        </w:rPr>
        <w:t>C</w:t>
      </w:r>
      <w:r w:rsidRPr="00D27A30">
        <w:rPr>
          <w:rFonts w:asciiTheme="minorHAnsi" w:hAnsiTheme="minorHAnsi" w:cstheme="minorHAnsi"/>
          <w:spacing w:val="-3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li</w:t>
      </w:r>
      <w:r w:rsidRPr="00D27A30">
        <w:rPr>
          <w:rFonts w:asciiTheme="minorHAnsi" w:hAnsiTheme="minorHAnsi" w:cstheme="minorHAnsi"/>
          <w:spacing w:val="-3"/>
          <w:w w:val="82"/>
          <w:sz w:val="18"/>
          <w:szCs w:val="18"/>
        </w:rPr>
        <w:t>f</w:t>
      </w:r>
      <w:r w:rsidRPr="00D27A30">
        <w:rPr>
          <w:rFonts w:asciiTheme="minorHAnsi" w:hAnsiTheme="minorHAnsi" w:cstheme="minorHAnsi"/>
          <w:spacing w:val="1"/>
          <w:w w:val="88"/>
          <w:sz w:val="18"/>
          <w:szCs w:val="18"/>
        </w:rPr>
        <w:t>o</w:t>
      </w:r>
      <w:r w:rsidRPr="00D27A30">
        <w:rPr>
          <w:rFonts w:asciiTheme="minorHAnsi" w:hAnsiTheme="minorHAnsi" w:cstheme="minorHAnsi"/>
          <w:spacing w:val="6"/>
          <w:w w:val="104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5"/>
          <w:w w:val="9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i</w:t>
      </w:r>
      <w:r w:rsidRPr="00D27A30">
        <w:rPr>
          <w:rFonts w:asciiTheme="minorHAnsi" w:hAnsiTheme="minorHAnsi" w:cstheme="minorHAnsi"/>
          <w:w w:val="90"/>
          <w:sz w:val="18"/>
          <w:szCs w:val="18"/>
        </w:rPr>
        <w:t>a</w:t>
      </w:r>
      <w:r w:rsidRPr="00D27A30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</w:t>
      </w:r>
      <w:r w:rsidRPr="00D27A30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1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e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w</w:t>
      </w:r>
      <w:r w:rsidRPr="00D27A30">
        <w:rPr>
          <w:rFonts w:asciiTheme="minorHAnsi" w:hAnsiTheme="minorHAnsi" w:cstheme="minorHAnsi"/>
          <w:spacing w:val="-9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-2"/>
          <w:w w:val="86"/>
          <w:sz w:val="18"/>
          <w:szCs w:val="18"/>
        </w:rPr>
        <w:t>P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5"/>
          <w:w w:val="86"/>
          <w:sz w:val="18"/>
          <w:szCs w:val="18"/>
        </w:rPr>
        <w:t>r</w:t>
      </w:r>
      <w:r w:rsidRPr="00D27A30">
        <w:rPr>
          <w:rFonts w:asciiTheme="minorHAnsi" w:hAnsiTheme="minorHAnsi" w:cstheme="minorHAnsi"/>
          <w:spacing w:val="2"/>
          <w:w w:val="86"/>
          <w:sz w:val="18"/>
          <w:szCs w:val="18"/>
        </w:rPr>
        <w:t>k</w:t>
      </w:r>
      <w:r w:rsidRPr="00D27A30">
        <w:rPr>
          <w:rFonts w:asciiTheme="minorHAnsi" w:hAnsiTheme="minorHAnsi" w:cstheme="minorHAnsi"/>
          <w:spacing w:val="3"/>
          <w:w w:val="86"/>
          <w:sz w:val="18"/>
          <w:szCs w:val="18"/>
        </w:rPr>
        <w:t>l</w:t>
      </w:r>
      <w:r w:rsidRPr="00D27A30">
        <w:rPr>
          <w:rFonts w:asciiTheme="minorHAnsi" w:hAnsiTheme="minorHAnsi" w:cstheme="minorHAnsi"/>
          <w:spacing w:val="-3"/>
          <w:w w:val="86"/>
          <w:sz w:val="18"/>
          <w:szCs w:val="18"/>
        </w:rPr>
        <w:t>a</w:t>
      </w:r>
      <w:r w:rsidRPr="00D27A30">
        <w:rPr>
          <w:rFonts w:asciiTheme="minorHAnsi" w:hAnsiTheme="minorHAnsi" w:cstheme="minorHAnsi"/>
          <w:spacing w:val="4"/>
          <w:w w:val="86"/>
          <w:sz w:val="18"/>
          <w:szCs w:val="18"/>
        </w:rPr>
        <w:t>n</w:t>
      </w:r>
      <w:r w:rsidRPr="00D27A30">
        <w:rPr>
          <w:rFonts w:asciiTheme="minorHAnsi" w:hAnsiTheme="minorHAnsi" w:cstheme="minorHAnsi"/>
          <w:spacing w:val="-2"/>
          <w:w w:val="86"/>
          <w:sz w:val="18"/>
          <w:szCs w:val="18"/>
        </w:rPr>
        <w:t>d</w:t>
      </w:r>
      <w:r w:rsidRPr="00D27A30">
        <w:rPr>
          <w:rFonts w:asciiTheme="minorHAnsi" w:hAnsiTheme="minorHAnsi" w:cstheme="minorHAnsi"/>
          <w:w w:val="86"/>
          <w:sz w:val="18"/>
          <w:szCs w:val="18"/>
        </w:rPr>
        <w:t>,</w:t>
      </w:r>
      <w:r w:rsidRPr="00D27A30">
        <w:rPr>
          <w:rFonts w:asciiTheme="minorHAnsi" w:hAnsiTheme="minorHAnsi" w:cstheme="minorHAnsi"/>
          <w:spacing w:val="20"/>
          <w:w w:val="86"/>
          <w:sz w:val="18"/>
          <w:szCs w:val="18"/>
        </w:rPr>
        <w:t xml:space="preserve"> </w:t>
      </w:r>
      <w:r w:rsidRPr="00D27A30">
        <w:rPr>
          <w:rFonts w:asciiTheme="minorHAnsi" w:hAnsiTheme="minorHAnsi" w:cstheme="minorHAnsi"/>
          <w:spacing w:val="7"/>
          <w:w w:val="70"/>
          <w:sz w:val="18"/>
          <w:szCs w:val="18"/>
        </w:rPr>
        <w:t>C</w:t>
      </w:r>
      <w:r w:rsidRPr="00D27A30">
        <w:rPr>
          <w:rFonts w:asciiTheme="minorHAnsi" w:hAnsiTheme="minorHAnsi" w:cstheme="minorHAnsi"/>
          <w:w w:val="72"/>
          <w:sz w:val="18"/>
          <w:szCs w:val="18"/>
        </w:rPr>
        <w:t>A</w:t>
      </w:r>
    </w:p>
    <w:p w14:paraId="6B913B11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3D93DE02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6CB8BCAE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062B43C5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44D3870D" w14:textId="77777777" w:rsidR="00C318BC" w:rsidRPr="00D27A30" w:rsidRDefault="00C318BC">
      <w:pPr>
        <w:spacing w:line="200" w:lineRule="exact"/>
        <w:rPr>
          <w:rFonts w:asciiTheme="minorHAnsi" w:hAnsiTheme="minorHAnsi" w:cstheme="minorHAnsi"/>
        </w:rPr>
      </w:pPr>
    </w:p>
    <w:p w14:paraId="01F0D731" w14:textId="77777777" w:rsidR="00C318BC" w:rsidRPr="00D27A30" w:rsidRDefault="00C318B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C318BC" w:rsidRPr="00D27A30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0F7C21A2" w14:textId="5AF2BD55" w:rsidR="00C318BC" w:rsidRPr="00D27A30" w:rsidRDefault="00D27A30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D27A30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D27A3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D27A3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D27A30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D27A30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D27A3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27A30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D27A3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D27A30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D27A3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D27A3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D27A30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D27A30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27A3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D27A30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D27A3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D27A3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D27A30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D27A30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27A3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D27A30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D27A30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D27A30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D27A30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D27A30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D27A30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D27A30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D27A30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D27A30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D27A30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D27A30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28230B7D" w14:textId="77777777" w:rsidR="00C318BC" w:rsidRPr="00D27A30" w:rsidRDefault="00D27A30">
      <w:pPr>
        <w:spacing w:before="58"/>
        <w:rPr>
          <w:rFonts w:asciiTheme="minorHAnsi" w:eastAsia="Tahoma" w:hAnsiTheme="minorHAnsi" w:cstheme="minorHAnsi"/>
          <w:sz w:val="22"/>
          <w:szCs w:val="22"/>
        </w:rPr>
        <w:sectPr w:rsidR="00C318BC" w:rsidRPr="00D27A30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3675" w:space="2582"/>
            <w:col w:w="2283"/>
          </w:cols>
        </w:sectPr>
      </w:pPr>
      <w:r w:rsidRPr="00D27A30">
        <w:rPr>
          <w:rFonts w:asciiTheme="minorHAnsi" w:hAnsiTheme="minorHAnsi" w:cstheme="minorHAnsi"/>
        </w:rPr>
        <w:br w:type="column"/>
      </w:r>
      <w:hyperlink r:id="rId7">
        <w:r w:rsidRPr="00D27A30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D27A30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D27A30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D27A30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D27A30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D27A30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D27A30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D27A30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D27A30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D27A30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D27A30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D27A30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D27A30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D27A30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D27A30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p w14:paraId="637C7766" w14:textId="77777777" w:rsidR="00C318BC" w:rsidRPr="00D27A30" w:rsidRDefault="00D27A30">
      <w:pPr>
        <w:spacing w:line="200" w:lineRule="exact"/>
        <w:rPr>
          <w:rFonts w:asciiTheme="minorHAnsi" w:hAnsiTheme="minorHAnsi" w:cstheme="minorHAnsi"/>
        </w:rPr>
      </w:pPr>
      <w:r w:rsidRPr="00D27A30">
        <w:rPr>
          <w:rFonts w:asciiTheme="minorHAnsi" w:hAnsiTheme="minorHAnsi" w:cstheme="minorHAnsi"/>
        </w:rPr>
        <w:lastRenderedPageBreak/>
        <w:pict w14:anchorId="6FF2F337">
          <v:group id="_x0000_s1026" style="position:absolute;margin-left:28.3pt;margin-top:28.3pt;width:537.85pt;height:6.35pt;z-index:-251658240;mso-position-horizontal-relative:page;mso-position-vertical-relative:page" coordorigin="566,566" coordsize="10757,127">
            <v:shape id="_x0000_s1027" style="position:absolute;left:566;top:566;width:10757;height:127" coordorigin="566,566" coordsize="10757,127" path="m11323,566r,127l566,693r,-127l11323,566xe" fillcolor="#f0f5fa" stroked="f">
              <v:path arrowok="t"/>
            </v:shape>
            <w10:wrap anchorx="page" anchory="page"/>
          </v:group>
        </w:pict>
      </w:r>
    </w:p>
    <w:sectPr w:rsidR="00C318BC" w:rsidRPr="00D27A30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C72CD"/>
    <w:multiLevelType w:val="multilevel"/>
    <w:tmpl w:val="F2B4A6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8BC"/>
    <w:rsid w:val="00C318BC"/>
    <w:rsid w:val="00D2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CB31F6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27A3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7A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vecareer.com/resume-samples/teacher-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vecareer.com/c/12363" TargetMode="External"/><Relationship Id="rId5" Type="http://schemas.openxmlformats.org/officeDocument/2006/relationships/hyperlink" Target="mailto:aria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2729</Characters>
  <Application>Microsoft Office Word</Application>
  <DocSecurity>0</DocSecurity>
  <Lines>90</Lines>
  <Paragraphs>62</Paragraphs>
  <ScaleCrop>false</ScaleCrop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2021-07-22T14:27:00Z</dcterms:modified>
</cp:coreProperties>
</file>